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9AE7A6" w14:textId="77777777" w:rsidR="0086010F" w:rsidRPr="0086010F" w:rsidRDefault="0086010F" w:rsidP="0086010F">
      <w:pPr>
        <w:spacing w:line="360" w:lineRule="auto"/>
        <w:ind w:left="426"/>
        <w:jc w:val="right"/>
        <w:rPr>
          <w:rFonts w:ascii="Arial" w:hAnsi="Arial"/>
          <w:b/>
          <w:color w:val="000000"/>
        </w:rPr>
      </w:pPr>
      <w:r w:rsidRPr="0086010F">
        <w:rPr>
          <w:rFonts w:ascii="Arial" w:hAnsi="Arial"/>
          <w:b/>
          <w:color w:val="000000"/>
        </w:rPr>
        <w:t xml:space="preserve">    Załącznik nr 2 do Warunków Przetargu </w:t>
      </w:r>
    </w:p>
    <w:p w14:paraId="5DB5CAE8" w14:textId="77777777" w:rsidR="0086010F" w:rsidRPr="0086010F" w:rsidRDefault="0086010F" w:rsidP="0086010F">
      <w:pPr>
        <w:spacing w:line="360" w:lineRule="auto"/>
        <w:jc w:val="right"/>
        <w:rPr>
          <w:rFonts w:ascii="Arial" w:hAnsi="Arial"/>
          <w:i/>
          <w:color w:val="000000"/>
        </w:rPr>
      </w:pPr>
      <w:r w:rsidRPr="0086010F">
        <w:rPr>
          <w:rFonts w:ascii="Arial" w:hAnsi="Arial"/>
          <w:i/>
          <w:color w:val="000000"/>
        </w:rPr>
        <w:t>(wzór umowy)</w:t>
      </w:r>
    </w:p>
    <w:p w14:paraId="22360D03" w14:textId="77777777" w:rsidR="0086010F" w:rsidRPr="0086010F" w:rsidRDefault="0086010F" w:rsidP="0086010F">
      <w:pPr>
        <w:spacing w:line="360" w:lineRule="auto"/>
        <w:jc w:val="center"/>
        <w:rPr>
          <w:rFonts w:ascii="Arial" w:hAnsi="Arial"/>
          <w:b/>
          <w:color w:val="000000"/>
        </w:rPr>
      </w:pPr>
      <w:r w:rsidRPr="0086010F">
        <w:rPr>
          <w:rFonts w:ascii="Arial" w:hAnsi="Arial"/>
          <w:b/>
          <w:color w:val="000000"/>
        </w:rPr>
        <w:t>WZÓR UMOWY</w:t>
      </w:r>
    </w:p>
    <w:p w14:paraId="59C1AD68" w14:textId="29195E97" w:rsidR="0086010F" w:rsidRPr="0086010F" w:rsidRDefault="0086010F" w:rsidP="0086010F">
      <w:pPr>
        <w:overflowPunct w:val="0"/>
        <w:autoSpaceDE w:val="0"/>
        <w:spacing w:line="360" w:lineRule="auto"/>
        <w:ind w:firstLine="708"/>
        <w:jc w:val="both"/>
        <w:textAlignment w:val="baseline"/>
        <w:rPr>
          <w:rFonts w:ascii="Arial" w:hAnsi="Arial" w:cs="Arial"/>
        </w:rPr>
      </w:pPr>
      <w:r w:rsidRPr="0086010F">
        <w:rPr>
          <w:rFonts w:ascii="Arial" w:hAnsi="Arial" w:cs="Arial"/>
        </w:rPr>
        <w:t xml:space="preserve">W dniu: </w:t>
      </w:r>
      <w:r w:rsidR="007E7520">
        <w:rPr>
          <w:rFonts w:ascii="Arial" w:hAnsi="Arial" w:cs="Arial"/>
        </w:rPr>
        <w:t xml:space="preserve">…………………… </w:t>
      </w:r>
      <w:r w:rsidRPr="0086010F">
        <w:rPr>
          <w:rFonts w:ascii="Arial" w:hAnsi="Arial" w:cs="Arial"/>
        </w:rPr>
        <w:t xml:space="preserve">pomiędzy </w:t>
      </w:r>
      <w:r w:rsidRPr="0086010F">
        <w:rPr>
          <w:rFonts w:ascii="Arial" w:hAnsi="Arial" w:cs="Arial"/>
          <w:b/>
        </w:rPr>
        <w:t>SKARBEM PAŃSTWA</w:t>
      </w:r>
      <w:r w:rsidRPr="0086010F">
        <w:rPr>
          <w:rFonts w:ascii="Arial" w:hAnsi="Arial" w:cs="Arial"/>
        </w:rPr>
        <w:t xml:space="preserve"> - </w:t>
      </w:r>
      <w:r w:rsidRPr="0086010F">
        <w:rPr>
          <w:rFonts w:ascii="Arial" w:hAnsi="Arial" w:cs="Arial"/>
          <w:b/>
        </w:rPr>
        <w:t>KOMENDĄ PORTU WOJENNEGO GDYNIA</w:t>
      </w:r>
      <w:r w:rsidRPr="0086010F">
        <w:rPr>
          <w:rFonts w:ascii="Arial" w:hAnsi="Arial" w:cs="Arial"/>
        </w:rPr>
        <w:t>, ul. Rondo Bitwy pod Oliwą 1, 81-103 Gdynia zwaną d</w:t>
      </w:r>
      <w:r w:rsidR="0070423A">
        <w:rPr>
          <w:rFonts w:ascii="Arial" w:hAnsi="Arial" w:cs="Arial"/>
        </w:rPr>
        <w:t>alej zamawiającym reprezentowanym</w:t>
      </w:r>
      <w:r w:rsidRPr="0086010F">
        <w:rPr>
          <w:rFonts w:ascii="Arial" w:hAnsi="Arial" w:cs="Arial"/>
        </w:rPr>
        <w:t xml:space="preserve"> przez:</w:t>
      </w:r>
    </w:p>
    <w:p w14:paraId="76265714" w14:textId="1B329121" w:rsidR="0086010F" w:rsidRPr="0086010F" w:rsidRDefault="007E7520" w:rsidP="0086010F">
      <w:pPr>
        <w:spacing w:line="360" w:lineRule="auto"/>
        <w:ind w:firstLine="708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kmdr Wojciech KRYSIAK</w:t>
      </w:r>
      <w:r w:rsidR="0086010F" w:rsidRPr="0086010F">
        <w:rPr>
          <w:rFonts w:ascii="Arial" w:hAnsi="Arial" w:cs="Arial"/>
          <w:b/>
          <w:color w:val="000000"/>
        </w:rPr>
        <w:t xml:space="preserve">  – </w:t>
      </w:r>
      <w:r w:rsidR="0086010F" w:rsidRPr="0086010F">
        <w:rPr>
          <w:rFonts w:ascii="Arial" w:hAnsi="Arial" w:cs="Arial"/>
          <w:color w:val="000000"/>
        </w:rPr>
        <w:t>Komendant Portu Wojennego Gdynia</w:t>
      </w:r>
    </w:p>
    <w:p w14:paraId="37E79479" w14:textId="77777777" w:rsidR="0086010F" w:rsidRPr="0086010F" w:rsidRDefault="0086010F" w:rsidP="0086010F">
      <w:pPr>
        <w:spacing w:line="360" w:lineRule="auto"/>
        <w:jc w:val="both"/>
        <w:rPr>
          <w:rFonts w:ascii="Arial" w:hAnsi="Arial" w:cs="Arial"/>
          <w:color w:val="008000"/>
        </w:rPr>
      </w:pPr>
      <w:r w:rsidRPr="0086010F">
        <w:rPr>
          <w:rFonts w:ascii="Arial" w:hAnsi="Arial" w:cs="Arial"/>
        </w:rPr>
        <w:t>a firmą: ………….</w:t>
      </w:r>
      <w:r w:rsidRPr="0086010F">
        <w:rPr>
          <w:rFonts w:ascii="Arial" w:hAnsi="Arial" w:cs="Arial"/>
          <w:b/>
        </w:rPr>
        <w:t xml:space="preserve"> </w:t>
      </w:r>
      <w:r w:rsidRPr="0086010F">
        <w:rPr>
          <w:rFonts w:ascii="Arial" w:hAnsi="Arial" w:cs="Arial"/>
        </w:rPr>
        <w:t xml:space="preserve">zwaną dalej wykonawcą, </w:t>
      </w:r>
      <w:r w:rsidRPr="0086010F">
        <w:rPr>
          <w:rFonts w:ascii="Arial" w:hAnsi="Arial" w:cs="Arial"/>
          <w:color w:val="000000"/>
        </w:rPr>
        <w:t>prowadzącym działalność gospodarczą na podstawie:…………..</w:t>
      </w:r>
      <w:r w:rsidRPr="0086010F">
        <w:rPr>
          <w:rFonts w:ascii="Arial" w:hAnsi="Arial" w:cs="Arial"/>
        </w:rPr>
        <w:t>, reprezentowaną przez:</w:t>
      </w:r>
    </w:p>
    <w:p w14:paraId="4A37C9B0" w14:textId="77777777" w:rsidR="0086010F" w:rsidRPr="0086010F" w:rsidRDefault="0086010F" w:rsidP="0086010F">
      <w:pPr>
        <w:tabs>
          <w:tab w:val="left" w:pos="1068"/>
        </w:tabs>
        <w:spacing w:line="360" w:lineRule="auto"/>
        <w:ind w:left="708"/>
        <w:jc w:val="both"/>
        <w:rPr>
          <w:rFonts w:ascii="Arial" w:hAnsi="Arial" w:cs="Arial"/>
        </w:rPr>
      </w:pPr>
      <w:r w:rsidRPr="0086010F">
        <w:rPr>
          <w:rFonts w:ascii="Arial" w:hAnsi="Arial" w:cs="Arial"/>
        </w:rPr>
        <w:t>p.</w:t>
      </w:r>
      <w:r w:rsidRPr="0086010F">
        <w:rPr>
          <w:rFonts w:ascii="Arial" w:hAnsi="Arial" w:cs="Arial"/>
          <w:b/>
          <w:bCs/>
        </w:rPr>
        <w:t xml:space="preserve"> </w:t>
      </w:r>
      <w:r w:rsidRPr="0086010F">
        <w:rPr>
          <w:rFonts w:cs="Arial"/>
        </w:rPr>
        <w:t>.................................................................................................</w:t>
      </w:r>
    </w:p>
    <w:p w14:paraId="594135B5" w14:textId="77777777" w:rsidR="0086010F" w:rsidRPr="0086010F" w:rsidRDefault="0086010F" w:rsidP="0086010F">
      <w:pPr>
        <w:spacing w:line="360" w:lineRule="auto"/>
        <w:jc w:val="both"/>
        <w:rPr>
          <w:rFonts w:ascii="Arial" w:hAnsi="Arial" w:cs="Arial"/>
        </w:rPr>
      </w:pPr>
      <w:r w:rsidRPr="0086010F">
        <w:rPr>
          <w:rFonts w:ascii="Arial" w:hAnsi="Arial" w:cs="Arial"/>
        </w:rPr>
        <w:t>zwanych w dalszej części umowy stronami,  zawarta została umowa następującej treści.</w:t>
      </w:r>
    </w:p>
    <w:p w14:paraId="662CDBE6" w14:textId="6BD4606B" w:rsidR="00AD634E" w:rsidRPr="00C10AB9" w:rsidRDefault="00AD634E" w:rsidP="004E76FF">
      <w:pPr>
        <w:spacing w:line="360" w:lineRule="auto"/>
        <w:jc w:val="center"/>
        <w:rPr>
          <w:rFonts w:ascii="Arial" w:hAnsi="Arial" w:cs="Arial"/>
          <w:b/>
          <w:bCs/>
        </w:rPr>
      </w:pPr>
      <w:r w:rsidRPr="003165B7">
        <w:rPr>
          <w:rFonts w:ascii="Arial" w:hAnsi="Arial" w:cs="Arial"/>
          <w:b/>
          <w:bCs/>
        </w:rPr>
        <w:t>§</w:t>
      </w:r>
      <w:r w:rsidRPr="00C10AB9">
        <w:rPr>
          <w:rFonts w:ascii="Arial" w:hAnsi="Arial" w:cs="Arial"/>
          <w:b/>
          <w:bCs/>
        </w:rPr>
        <w:t xml:space="preserve"> 1</w:t>
      </w:r>
    </w:p>
    <w:p w14:paraId="32F987D8" w14:textId="77777777" w:rsidR="001D68D3" w:rsidRPr="008D1B82" w:rsidRDefault="0086010F" w:rsidP="001D68D3">
      <w:pPr>
        <w:numPr>
          <w:ilvl w:val="0"/>
          <w:numId w:val="32"/>
        </w:numPr>
        <w:spacing w:line="360" w:lineRule="auto"/>
        <w:ind w:left="426" w:hanging="426"/>
        <w:jc w:val="both"/>
        <w:rPr>
          <w:rFonts w:ascii="Arial" w:hAnsi="Arial" w:cs="Arial"/>
          <w:b/>
          <w:bCs/>
          <w:lang w:eastAsia="pl-PL"/>
        </w:rPr>
      </w:pPr>
      <w:r w:rsidRPr="00660074">
        <w:rPr>
          <w:rFonts w:ascii="Arial" w:hAnsi="Arial" w:cs="Arial"/>
        </w:rPr>
        <w:t>Zgodnie z wynikiem postępowania o udzielenie zamówienia publicznego w dziedzinach obronności i bezpieczeństwa, w rozumieniu art. 7 ust. 36 ustawy z dnia 11.09.2019  roku Prawo Zamówień Publicznych (</w:t>
      </w:r>
      <w:r w:rsidR="00637327" w:rsidRPr="00660074">
        <w:rPr>
          <w:rFonts w:ascii="Arial" w:hAnsi="Arial" w:cs="Arial"/>
        </w:rPr>
        <w:t xml:space="preserve">t. j. </w:t>
      </w:r>
      <w:r w:rsidR="0070423A" w:rsidRPr="00660074">
        <w:rPr>
          <w:rFonts w:ascii="Arial" w:hAnsi="Arial" w:cs="Arial"/>
        </w:rPr>
        <w:t>Dz. U. z 2024 r., poz. 1320</w:t>
      </w:r>
      <w:r w:rsidR="00311E86">
        <w:rPr>
          <w:rFonts w:ascii="Arial" w:hAnsi="Arial" w:cs="Arial"/>
        </w:rPr>
        <w:t xml:space="preserve"> ze zm</w:t>
      </w:r>
      <w:r w:rsidR="0070423A" w:rsidRPr="00660074">
        <w:rPr>
          <w:rFonts w:ascii="Arial" w:hAnsi="Arial" w:cs="Arial"/>
        </w:rPr>
        <w:t>.)</w:t>
      </w:r>
      <w:r w:rsidRPr="00660074">
        <w:rPr>
          <w:rFonts w:ascii="Arial" w:hAnsi="Arial" w:cs="Arial"/>
        </w:rPr>
        <w:t xml:space="preserve">, poniżej progu unijnego, do którego nie stosuje się przepisów ustawy  (w zw. z art. 2 ust. 1 pkt. 3), prowadzonego na podstawie „Regulaminu udzielania zamówień publicznych w Komendzie Portu Wojennego Gdynia”, o numerze referencyjnym </w:t>
      </w:r>
      <w:r w:rsidR="001D68D3">
        <w:rPr>
          <w:rFonts w:ascii="Arial" w:hAnsi="Arial" w:cs="Arial"/>
          <w:b/>
          <w:bCs/>
        </w:rPr>
        <w:t>49</w:t>
      </w:r>
      <w:r w:rsidRPr="00486A93">
        <w:rPr>
          <w:rFonts w:ascii="Arial" w:hAnsi="Arial" w:cs="Arial"/>
          <w:b/>
          <w:bCs/>
        </w:rPr>
        <w:t>/KPW</w:t>
      </w:r>
      <w:r w:rsidRPr="00660074">
        <w:rPr>
          <w:rFonts w:ascii="Arial" w:hAnsi="Arial" w:cs="Arial"/>
          <w:b/>
        </w:rPr>
        <w:t>/</w:t>
      </w:r>
      <w:r w:rsidR="00BD3773" w:rsidRPr="00660074">
        <w:rPr>
          <w:rFonts w:ascii="Arial" w:hAnsi="Arial" w:cs="Arial"/>
          <w:b/>
        </w:rPr>
        <w:t>S</w:t>
      </w:r>
      <w:r w:rsidR="003F2C44">
        <w:rPr>
          <w:rFonts w:ascii="Arial" w:hAnsi="Arial" w:cs="Arial"/>
          <w:b/>
        </w:rPr>
        <w:t>TO</w:t>
      </w:r>
      <w:r w:rsidRPr="00660074">
        <w:rPr>
          <w:rFonts w:ascii="Arial" w:hAnsi="Arial" w:cs="Arial"/>
          <w:b/>
        </w:rPr>
        <w:t>/202</w:t>
      </w:r>
      <w:r w:rsidR="005A72B1" w:rsidRPr="00660074">
        <w:rPr>
          <w:rFonts w:ascii="Arial" w:hAnsi="Arial" w:cs="Arial"/>
          <w:b/>
        </w:rPr>
        <w:t>6</w:t>
      </w:r>
      <w:r w:rsidRPr="00660074">
        <w:rPr>
          <w:rFonts w:ascii="Arial" w:hAnsi="Arial" w:cs="Arial"/>
        </w:rPr>
        <w:t>, zamawiający zleca, a wykonawca zobowiązuje się wykonać:</w:t>
      </w:r>
      <w:r w:rsidRPr="00660074">
        <w:rPr>
          <w:rFonts w:ascii="Arial" w:hAnsi="Arial" w:cs="Arial"/>
          <w:b/>
          <w:lang w:eastAsia="pl-PL"/>
        </w:rPr>
        <w:t xml:space="preserve"> </w:t>
      </w:r>
      <w:r w:rsidR="001D68D3" w:rsidRPr="008D1B82">
        <w:rPr>
          <w:rFonts w:ascii="Arial" w:hAnsi="Arial" w:cs="Arial"/>
          <w:b/>
          <w:bCs/>
          <w:lang w:eastAsia="pl-PL"/>
        </w:rPr>
        <w:t xml:space="preserve">Naprawa bieżąca systemu paliwowego na </w:t>
      </w:r>
      <w:r w:rsidR="001D68D3" w:rsidRPr="001D68D3">
        <w:rPr>
          <w:rFonts w:ascii="Arial" w:hAnsi="Arial" w:cs="Arial"/>
          <w:b/>
          <w:bCs/>
          <w:lang w:eastAsia="pl-PL"/>
        </w:rPr>
        <w:t>okręcie</w:t>
      </w:r>
    </w:p>
    <w:p w14:paraId="546C20D1" w14:textId="29DD4987" w:rsidR="0086010F" w:rsidRPr="00660074" w:rsidRDefault="0086010F" w:rsidP="001D68D3">
      <w:pPr>
        <w:numPr>
          <w:ilvl w:val="0"/>
          <w:numId w:val="32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660074">
        <w:rPr>
          <w:rFonts w:ascii="Arial" w:hAnsi="Arial" w:cs="Arial"/>
        </w:rPr>
        <w:t>Szczegółowy opis przedmiotu zamówienia, warunki oraz zasady re</w:t>
      </w:r>
      <w:r w:rsidR="005A5DCA" w:rsidRPr="00660074">
        <w:rPr>
          <w:rFonts w:ascii="Arial" w:hAnsi="Arial" w:cs="Arial"/>
        </w:rPr>
        <w:t xml:space="preserve">alizacji zamówienia, warunki  </w:t>
      </w:r>
      <w:r w:rsidRPr="00660074">
        <w:rPr>
          <w:rFonts w:ascii="Arial" w:hAnsi="Arial" w:cs="Arial"/>
        </w:rPr>
        <w:t>gwarancji oraz odbioru zawiera załącznik nr 1 do umowy, stanowiący jej integralną część.</w:t>
      </w:r>
    </w:p>
    <w:p w14:paraId="5333E40A" w14:textId="77777777" w:rsidR="0086010F" w:rsidRPr="00AF6856" w:rsidRDefault="0086010F" w:rsidP="005D61D9">
      <w:pPr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8C60EF">
        <w:rPr>
          <w:rFonts w:ascii="Arial" w:hAnsi="Arial" w:cs="Arial"/>
        </w:rPr>
        <w:t xml:space="preserve">.  </w:t>
      </w:r>
      <w:r w:rsidRPr="00AF6856">
        <w:rPr>
          <w:rFonts w:ascii="Arial" w:hAnsi="Arial" w:cs="Arial"/>
        </w:rPr>
        <w:t>Przedstawicielem/ami stron w zakresie realizacji umowy jest/są:</w:t>
      </w:r>
    </w:p>
    <w:p w14:paraId="08C045FA" w14:textId="0E436810" w:rsidR="0086010F" w:rsidRPr="008C348F" w:rsidRDefault="0086010F" w:rsidP="005D61D9">
      <w:pPr>
        <w:tabs>
          <w:tab w:val="left" w:pos="360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E648DB">
        <w:rPr>
          <w:rFonts w:ascii="Arial" w:hAnsi="Arial" w:cs="Arial"/>
        </w:rPr>
        <w:t>3.1. ze strony zamawiającego</w:t>
      </w:r>
      <w:r w:rsidRPr="00E32488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Pr="00E648DB">
        <w:rPr>
          <w:rFonts w:ascii="Arial" w:hAnsi="Arial" w:cs="Arial"/>
        </w:rPr>
        <w:t xml:space="preserve">Szef </w:t>
      </w:r>
      <w:r w:rsidR="003F2C44">
        <w:rPr>
          <w:rFonts w:ascii="Arial" w:hAnsi="Arial" w:cs="Arial"/>
        </w:rPr>
        <w:t>STO</w:t>
      </w:r>
      <w:r w:rsidR="0050526F">
        <w:rPr>
          <w:rFonts w:ascii="Arial" w:hAnsi="Arial" w:cs="Arial"/>
        </w:rPr>
        <w:t xml:space="preserve"> </w:t>
      </w:r>
      <w:r w:rsidRPr="008C348F">
        <w:rPr>
          <w:rFonts w:ascii="Arial" w:hAnsi="Arial" w:cs="Arial"/>
        </w:rPr>
        <w:t>………………………………. tel. ……………………….</w:t>
      </w:r>
      <w:r w:rsidR="002151CA">
        <w:rPr>
          <w:rFonts w:ascii="Arial" w:hAnsi="Arial" w:cs="Arial"/>
        </w:rPr>
        <w:t xml:space="preserve"> E</w:t>
      </w:r>
      <w:r w:rsidR="00524E10">
        <w:rPr>
          <w:rFonts w:ascii="Arial" w:hAnsi="Arial" w:cs="Arial"/>
        </w:rPr>
        <w:t>-mail</w:t>
      </w:r>
      <w:r w:rsidR="002151CA">
        <w:rPr>
          <w:rFonts w:ascii="Arial" w:hAnsi="Arial" w:cs="Arial"/>
        </w:rPr>
        <w:t>. ………………………..</w:t>
      </w:r>
    </w:p>
    <w:p w14:paraId="53494257" w14:textId="77777777" w:rsidR="0086010F" w:rsidRPr="00AF6856" w:rsidRDefault="0086010F" w:rsidP="005D61D9">
      <w:pPr>
        <w:suppressAutoHyphens w:val="0"/>
        <w:spacing w:line="360" w:lineRule="auto"/>
        <w:ind w:left="284" w:hanging="284"/>
        <w:jc w:val="both"/>
        <w:rPr>
          <w:rFonts w:ascii="Arial" w:eastAsia="Calibri" w:hAnsi="Arial" w:cs="Arial"/>
          <w:i/>
          <w:color w:val="0070C0"/>
          <w:lang w:eastAsia="en-US"/>
        </w:rPr>
      </w:pPr>
      <w:r>
        <w:rPr>
          <w:rFonts w:ascii="Arial" w:hAnsi="Arial" w:cs="Arial"/>
        </w:rPr>
        <w:t>3</w:t>
      </w:r>
      <w:r w:rsidRPr="00AF6856">
        <w:rPr>
          <w:rFonts w:ascii="Arial" w:hAnsi="Arial" w:cs="Arial"/>
        </w:rPr>
        <w:t xml:space="preserve">.2. ze strony wykonawcy: </w:t>
      </w:r>
      <w:r w:rsidRPr="00AF6856">
        <w:rPr>
          <w:rFonts w:ascii="Arial" w:hAnsi="Arial"/>
        </w:rPr>
        <w:t>………</w:t>
      </w:r>
      <w:r>
        <w:rPr>
          <w:rFonts w:ascii="Arial" w:hAnsi="Arial"/>
        </w:rPr>
        <w:t>………………………..</w:t>
      </w:r>
      <w:r w:rsidRPr="00AF6856">
        <w:rPr>
          <w:rFonts w:ascii="Arial" w:hAnsi="Arial"/>
        </w:rPr>
        <w:t xml:space="preserve">…… – </w:t>
      </w:r>
      <w:r w:rsidRPr="00AF6856">
        <w:rPr>
          <w:rFonts w:ascii="Arial" w:hAnsi="Arial" w:cs="Arial"/>
        </w:rPr>
        <w:t>tel. …</w:t>
      </w:r>
      <w:r>
        <w:rPr>
          <w:rFonts w:ascii="Arial" w:hAnsi="Arial" w:cs="Arial"/>
        </w:rPr>
        <w:t>…………..</w:t>
      </w:r>
      <w:r w:rsidRPr="00AF6856">
        <w:rPr>
          <w:rFonts w:ascii="Arial" w:hAnsi="Arial" w:cs="Arial"/>
        </w:rPr>
        <w:t>… e-mail:……………..</w:t>
      </w:r>
    </w:p>
    <w:p w14:paraId="76FEAC6F" w14:textId="77777777" w:rsidR="00292D9D" w:rsidRDefault="00292D9D">
      <w:pPr>
        <w:spacing w:line="360" w:lineRule="auto"/>
        <w:jc w:val="center"/>
        <w:rPr>
          <w:rFonts w:ascii="Arial" w:hAnsi="Arial"/>
          <w:b/>
        </w:rPr>
      </w:pPr>
    </w:p>
    <w:p w14:paraId="31E96F04" w14:textId="3EEC9EFA" w:rsidR="00C560BF" w:rsidRPr="00C10AB9" w:rsidRDefault="00C560BF">
      <w:pPr>
        <w:spacing w:line="360" w:lineRule="auto"/>
        <w:jc w:val="center"/>
        <w:rPr>
          <w:rFonts w:ascii="Arial" w:hAnsi="Arial"/>
          <w:b/>
        </w:rPr>
      </w:pPr>
      <w:r w:rsidRPr="00C10AB9"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Pr="00C10AB9">
        <w:rPr>
          <w:rFonts w:ascii="Arial" w:hAnsi="Arial"/>
          <w:b/>
        </w:rPr>
        <w:t>2</w:t>
      </w:r>
      <w:r w:rsidR="002E0E41">
        <w:rPr>
          <w:rFonts w:ascii="Arial" w:hAnsi="Arial"/>
          <w:b/>
        </w:rPr>
        <w:t xml:space="preserve">  </w:t>
      </w:r>
    </w:p>
    <w:p w14:paraId="746561B5" w14:textId="14067140" w:rsidR="00B52587" w:rsidRDefault="00C560BF" w:rsidP="003F2C44">
      <w:pPr>
        <w:numPr>
          <w:ilvl w:val="0"/>
          <w:numId w:val="30"/>
        </w:numPr>
        <w:tabs>
          <w:tab w:val="clear" w:pos="0"/>
          <w:tab w:val="num" w:pos="426"/>
        </w:tabs>
        <w:suppressAutoHyphens w:val="0"/>
        <w:spacing w:line="360" w:lineRule="auto"/>
        <w:ind w:left="426"/>
        <w:jc w:val="both"/>
        <w:rPr>
          <w:rFonts w:ascii="Arial" w:hAnsi="Arial" w:cs="Arial"/>
          <w:b/>
          <w:bCs/>
        </w:rPr>
      </w:pPr>
      <w:r w:rsidRPr="005A594C">
        <w:rPr>
          <w:rFonts w:ascii="Arial" w:hAnsi="Arial" w:cs="Arial"/>
        </w:rPr>
        <w:t xml:space="preserve">Termin </w:t>
      </w:r>
      <w:r w:rsidRPr="007E3D04">
        <w:rPr>
          <w:rFonts w:ascii="Arial" w:hAnsi="Arial" w:cs="Arial"/>
        </w:rPr>
        <w:t>realizacji umowy:</w:t>
      </w:r>
      <w:r w:rsidR="00CB39AD" w:rsidRPr="007E3D04">
        <w:rPr>
          <w:rFonts w:ascii="Arial" w:hAnsi="Arial" w:cs="Arial"/>
        </w:rPr>
        <w:t xml:space="preserve"> </w:t>
      </w:r>
      <w:r w:rsidR="001D68D3">
        <w:rPr>
          <w:rFonts w:ascii="Arial" w:hAnsi="Arial" w:cs="Arial"/>
          <w:b/>
          <w:bCs/>
        </w:rPr>
        <w:t xml:space="preserve">do 24.04.2026 r. </w:t>
      </w:r>
    </w:p>
    <w:p w14:paraId="7799480F" w14:textId="50C9C669" w:rsidR="00300A57" w:rsidRPr="00300A57" w:rsidRDefault="00300A57" w:rsidP="00300A57">
      <w:pPr>
        <w:numPr>
          <w:ilvl w:val="0"/>
          <w:numId w:val="30"/>
        </w:numPr>
        <w:tabs>
          <w:tab w:val="clear" w:pos="0"/>
          <w:tab w:val="left" w:pos="426"/>
        </w:tabs>
        <w:suppressAutoHyphens w:val="0"/>
        <w:spacing w:line="360" w:lineRule="auto"/>
        <w:ind w:left="426"/>
        <w:jc w:val="both"/>
        <w:rPr>
          <w:rFonts w:ascii="Arial" w:hAnsi="Arial" w:cs="Arial"/>
        </w:rPr>
      </w:pPr>
      <w:r w:rsidRPr="00300A57">
        <w:rPr>
          <w:rFonts w:ascii="Arial" w:hAnsi="Arial" w:cs="Arial"/>
        </w:rPr>
        <w:t>Miejsce realizacji – ORP Albatros, w miejscu stacjonowania okrętu Basen nr VIII w Porcie Wojennym Gdynia</w:t>
      </w:r>
    </w:p>
    <w:p w14:paraId="42EEE088" w14:textId="77777777" w:rsidR="00300A57" w:rsidRPr="00501504" w:rsidRDefault="00300A57" w:rsidP="003F2C44">
      <w:pPr>
        <w:numPr>
          <w:ilvl w:val="0"/>
          <w:numId w:val="30"/>
        </w:numPr>
        <w:tabs>
          <w:tab w:val="clear" w:pos="0"/>
          <w:tab w:val="num" w:pos="426"/>
        </w:tabs>
        <w:suppressAutoHyphens w:val="0"/>
        <w:spacing w:line="360" w:lineRule="auto"/>
        <w:ind w:left="426"/>
        <w:jc w:val="both"/>
        <w:rPr>
          <w:rFonts w:ascii="Arial" w:hAnsi="Arial" w:cs="Arial"/>
          <w:b/>
          <w:bCs/>
        </w:rPr>
      </w:pPr>
    </w:p>
    <w:p w14:paraId="573D3B01" w14:textId="3EB2663D" w:rsidR="00C560BF" w:rsidRPr="003B6A35" w:rsidRDefault="00DD5F56" w:rsidP="004508EB">
      <w:pPr>
        <w:numPr>
          <w:ilvl w:val="0"/>
          <w:numId w:val="30"/>
        </w:numPr>
        <w:suppressAutoHyphens w:val="0"/>
        <w:spacing w:line="360" w:lineRule="auto"/>
        <w:ind w:left="426" w:hanging="426"/>
        <w:jc w:val="center"/>
        <w:rPr>
          <w:rFonts w:ascii="Arial" w:hAnsi="Arial"/>
          <w:b/>
        </w:rPr>
      </w:pPr>
      <w:r w:rsidRPr="003B6A35"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Pr="003B6A35">
        <w:rPr>
          <w:rFonts w:ascii="Arial" w:hAnsi="Arial"/>
          <w:b/>
        </w:rPr>
        <w:t>3</w:t>
      </w:r>
    </w:p>
    <w:p w14:paraId="7C9F16F9" w14:textId="71B3E64C" w:rsidR="00B52587" w:rsidRPr="00B52587" w:rsidRDefault="00402AF9" w:rsidP="003F2C44">
      <w:pPr>
        <w:spacing w:line="360" w:lineRule="auto"/>
        <w:ind w:left="284" w:hanging="284"/>
        <w:jc w:val="both"/>
        <w:rPr>
          <w:rFonts w:ascii="Arial" w:hAnsi="Arial"/>
        </w:rPr>
      </w:pPr>
      <w:r>
        <w:rPr>
          <w:rFonts w:ascii="Arial" w:hAnsi="Arial"/>
        </w:rPr>
        <w:t xml:space="preserve">1. </w:t>
      </w:r>
      <w:r w:rsidR="00FA4CF6" w:rsidRPr="003B6A35">
        <w:rPr>
          <w:rFonts w:ascii="Arial" w:hAnsi="Arial"/>
        </w:rPr>
        <w:t xml:space="preserve">Za wykonanie przedmiotu umowy Strony ustalają wynagrodzenie w kwocie </w:t>
      </w:r>
      <w:r w:rsidR="002D6F6E">
        <w:rPr>
          <w:rFonts w:ascii="Arial" w:hAnsi="Arial" w:cs="Arial"/>
          <w:b/>
        </w:rPr>
        <w:t>……………</w:t>
      </w:r>
      <w:r w:rsidR="000430CD" w:rsidRPr="00DA679E">
        <w:rPr>
          <w:rFonts w:ascii="Arial" w:hAnsi="Arial" w:cs="Arial"/>
          <w:b/>
        </w:rPr>
        <w:t>zł</w:t>
      </w:r>
      <w:r w:rsidR="00A83C36" w:rsidRPr="003B6A35">
        <w:rPr>
          <w:rFonts w:ascii="Arial" w:hAnsi="Arial"/>
        </w:rPr>
        <w:t xml:space="preserve"> </w:t>
      </w:r>
      <w:r w:rsidR="00387D79" w:rsidRPr="007B3385">
        <w:rPr>
          <w:rFonts w:ascii="Arial" w:hAnsi="Arial"/>
          <w:b/>
        </w:rPr>
        <w:t>brutto</w:t>
      </w:r>
      <w:r w:rsidR="00387D79" w:rsidRPr="00387D79">
        <w:rPr>
          <w:rFonts w:ascii="Arial" w:hAnsi="Arial" w:cs="Arial"/>
          <w:b/>
          <w:color w:val="FF0000"/>
        </w:rPr>
        <w:t xml:space="preserve"> </w:t>
      </w:r>
      <w:r w:rsidR="00FA4CF6" w:rsidRPr="003B6A35">
        <w:rPr>
          <w:rFonts w:ascii="Arial" w:hAnsi="Arial"/>
        </w:rPr>
        <w:t>(słown</w:t>
      </w:r>
      <w:r w:rsidR="00A15DD5" w:rsidRPr="003B6A35">
        <w:rPr>
          <w:rFonts w:ascii="Arial" w:hAnsi="Arial"/>
        </w:rPr>
        <w:t xml:space="preserve">ie: </w:t>
      </w:r>
      <w:r w:rsidR="002D6F6E">
        <w:rPr>
          <w:rFonts w:ascii="Arial" w:hAnsi="Arial"/>
        </w:rPr>
        <w:t>…………….</w:t>
      </w:r>
      <w:r w:rsidR="000430CD">
        <w:rPr>
          <w:rFonts w:ascii="Arial" w:hAnsi="Arial"/>
        </w:rPr>
        <w:t xml:space="preserve"> </w:t>
      </w:r>
      <w:r w:rsidR="00A15DD5" w:rsidRPr="003B6A35">
        <w:rPr>
          <w:rFonts w:ascii="Arial" w:hAnsi="Arial"/>
        </w:rPr>
        <w:t>zł, 00/100)</w:t>
      </w:r>
      <w:r w:rsidR="00FA4CF6" w:rsidRPr="003B6A35">
        <w:rPr>
          <w:rFonts w:ascii="Arial" w:hAnsi="Arial"/>
        </w:rPr>
        <w:t xml:space="preserve"> ustalone na podstawie złożonej oferty</w:t>
      </w:r>
      <w:r w:rsidR="003F2C44">
        <w:rPr>
          <w:rFonts w:ascii="Arial" w:hAnsi="Arial"/>
        </w:rPr>
        <w:t xml:space="preserve">. </w:t>
      </w:r>
      <w:r w:rsidR="00B52587" w:rsidRPr="00B52587">
        <w:rPr>
          <w:rFonts w:ascii="Arial" w:hAnsi="Arial"/>
        </w:rPr>
        <w:t>Ustalone wynagrodzenie obejmuje należne podatki rozliczane zgodnie z obowiązującymi w tym zakresie</w:t>
      </w:r>
      <w:r w:rsidR="00B52587">
        <w:rPr>
          <w:rFonts w:ascii="Arial" w:hAnsi="Arial"/>
        </w:rPr>
        <w:t xml:space="preserve"> </w:t>
      </w:r>
      <w:r w:rsidR="00B52587" w:rsidRPr="00B52587">
        <w:rPr>
          <w:rFonts w:ascii="Arial" w:hAnsi="Arial"/>
        </w:rPr>
        <w:t>przepisami.</w:t>
      </w:r>
    </w:p>
    <w:p w14:paraId="5F7AD508" w14:textId="6DFFA89C" w:rsidR="00C560BF" w:rsidRPr="00EF7F52" w:rsidRDefault="00DD5F56" w:rsidP="00BB3201">
      <w:pPr>
        <w:spacing w:line="360" w:lineRule="auto"/>
        <w:ind w:left="227" w:hanging="227"/>
        <w:jc w:val="center"/>
        <w:rPr>
          <w:rFonts w:ascii="Arial" w:hAnsi="Arial"/>
          <w:b/>
        </w:rPr>
      </w:pPr>
      <w:r w:rsidRPr="00EF7F52"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Pr="00EF7F52">
        <w:rPr>
          <w:rFonts w:ascii="Arial" w:hAnsi="Arial"/>
          <w:b/>
        </w:rPr>
        <w:t>4</w:t>
      </w:r>
    </w:p>
    <w:p w14:paraId="4E4C0F3A" w14:textId="365F01C0" w:rsidR="002450E5" w:rsidRDefault="00C560BF" w:rsidP="00A4553F">
      <w:pPr>
        <w:spacing w:line="360" w:lineRule="auto"/>
        <w:jc w:val="both"/>
        <w:rPr>
          <w:rFonts w:ascii="Arial" w:hAnsi="Arial" w:cs="Arial"/>
          <w:b/>
          <w:bCs/>
          <w:lang w:eastAsia="pl-PL"/>
        </w:rPr>
      </w:pPr>
      <w:r w:rsidRPr="00C10AB9">
        <w:rPr>
          <w:rFonts w:ascii="Arial" w:hAnsi="Arial"/>
        </w:rPr>
        <w:t>W przypadku powierzenia wykonania części robót osobom trzecim</w:t>
      </w:r>
      <w:r w:rsidR="00EC0A79">
        <w:rPr>
          <w:rFonts w:ascii="Arial" w:hAnsi="Arial"/>
        </w:rPr>
        <w:t>,</w:t>
      </w:r>
      <w:r w:rsidRPr="00C10AB9">
        <w:rPr>
          <w:rFonts w:ascii="Arial" w:hAnsi="Arial"/>
        </w:rPr>
        <w:t xml:space="preserve"> Wykonawca ponosi odpowiedzialność za ich należyte wykonanie zgodnie z dokumentacją, normami i obowiązującymi przepisami.</w:t>
      </w:r>
      <w:r w:rsidR="00B37678" w:rsidRPr="00B37678">
        <w:rPr>
          <w:rFonts w:ascii="Arial" w:hAnsi="Arial" w:cs="Arial"/>
          <w:b/>
          <w:bCs/>
          <w:lang w:eastAsia="pl-PL"/>
        </w:rPr>
        <w:t xml:space="preserve"> </w:t>
      </w:r>
    </w:p>
    <w:p w14:paraId="3F9857AF" w14:textId="77777777" w:rsidR="009A7F0F" w:rsidRDefault="009A7F0F" w:rsidP="0016421F">
      <w:pPr>
        <w:spacing w:line="360" w:lineRule="auto"/>
        <w:ind w:left="360" w:hanging="360"/>
        <w:jc w:val="center"/>
        <w:rPr>
          <w:rFonts w:ascii="Arial" w:hAnsi="Arial"/>
          <w:b/>
        </w:rPr>
      </w:pPr>
    </w:p>
    <w:p w14:paraId="42EC253B" w14:textId="0927313B" w:rsidR="00C77889" w:rsidRPr="00F83120" w:rsidRDefault="00294B32" w:rsidP="0016421F">
      <w:pPr>
        <w:spacing w:line="360" w:lineRule="auto"/>
        <w:ind w:left="360" w:hanging="3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="007E7520">
        <w:rPr>
          <w:rFonts w:ascii="Arial" w:hAnsi="Arial"/>
          <w:b/>
        </w:rPr>
        <w:t>5</w:t>
      </w:r>
    </w:p>
    <w:p w14:paraId="409FFFF8" w14:textId="421A9C1D" w:rsidR="00B52587" w:rsidRDefault="00B52587" w:rsidP="00B52587">
      <w:pPr>
        <w:pStyle w:val="Akapitzlist"/>
        <w:numPr>
          <w:ilvl w:val="0"/>
          <w:numId w:val="37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E0FC4">
        <w:rPr>
          <w:rFonts w:ascii="Arial" w:hAnsi="Arial" w:cs="Arial"/>
          <w:sz w:val="20"/>
          <w:szCs w:val="20"/>
        </w:rPr>
        <w:t xml:space="preserve">Rozliczenie przedmiotu zamówienia nastąpi na podstawie </w:t>
      </w:r>
      <w:r w:rsidRPr="00B52587">
        <w:rPr>
          <w:rFonts w:ascii="Arial" w:hAnsi="Arial" w:cs="Arial"/>
          <w:sz w:val="20"/>
          <w:szCs w:val="20"/>
        </w:rPr>
        <w:t>na podstawie zatwierdzon</w:t>
      </w:r>
      <w:r>
        <w:rPr>
          <w:rFonts w:ascii="Arial" w:hAnsi="Arial" w:cs="Arial"/>
          <w:sz w:val="20"/>
          <w:szCs w:val="20"/>
        </w:rPr>
        <w:t>ego</w:t>
      </w:r>
      <w:r w:rsidRPr="00B52587">
        <w:rPr>
          <w:rFonts w:ascii="Arial" w:hAnsi="Arial" w:cs="Arial"/>
          <w:sz w:val="20"/>
          <w:szCs w:val="20"/>
        </w:rPr>
        <w:t xml:space="preserve"> protokołów zdawczo – odbiorcz</w:t>
      </w:r>
      <w:r>
        <w:rPr>
          <w:rFonts w:ascii="Arial" w:hAnsi="Arial" w:cs="Arial"/>
          <w:sz w:val="20"/>
          <w:szCs w:val="20"/>
        </w:rPr>
        <w:t>ego</w:t>
      </w:r>
      <w:r w:rsidRPr="00DE0FC4">
        <w:rPr>
          <w:rFonts w:ascii="Arial" w:hAnsi="Arial" w:cs="Arial"/>
          <w:sz w:val="20"/>
          <w:szCs w:val="20"/>
        </w:rPr>
        <w:t xml:space="preserve">, którego wykonawca przedłoży w Kancelarii Jawnej oraz na podstawie prawidłowo </w:t>
      </w:r>
      <w:r w:rsidRPr="00DE0FC4">
        <w:rPr>
          <w:rFonts w:ascii="Arial" w:hAnsi="Arial" w:cs="Arial"/>
          <w:sz w:val="20"/>
          <w:szCs w:val="20"/>
        </w:rPr>
        <w:lastRenderedPageBreak/>
        <w:t>wystawionej przez Wykonawcę faktury, tj. z uwzględnieniem obowiązujących przepisów ustawy o VAT oraz aktów wykonawczych regulujących zasady stosowania Krajowego Systemu e-Faktur (KSeF), którą Wykonawca wystawi nie później niż 7 dni po odbiorze końcowym.</w:t>
      </w:r>
    </w:p>
    <w:p w14:paraId="034322B5" w14:textId="77777777" w:rsidR="00660074" w:rsidRDefault="00660074" w:rsidP="00660074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2. </w:t>
      </w:r>
      <w:r>
        <w:rPr>
          <w:rFonts w:ascii="Arial" w:hAnsi="Arial" w:cs="Arial"/>
        </w:rPr>
        <w:t xml:space="preserve">Zamawiający zobowiązuje się do zapłaty prawidłowo wystawionej faktury, w terminie 21 dni z uwzględnieniem obowiązujących przepisów ustawy o VAT oraz aktów wykonawczych regulujących zasady stosowania Krajowego Systemu e-Faktur (KSeF). </w:t>
      </w:r>
    </w:p>
    <w:p w14:paraId="29CA5427" w14:textId="757D1D53" w:rsidR="004B28C3" w:rsidRDefault="004B28C3" w:rsidP="00EC0A79">
      <w:pPr>
        <w:pStyle w:val="Tekstpodstawowy"/>
        <w:spacing w:line="360" w:lineRule="auto"/>
        <w:ind w:left="284" w:hanging="284"/>
        <w:jc w:val="both"/>
      </w:pPr>
      <w:r>
        <w:t>3. Zamawiający oświadcza, że jest uprawniony do otrzymywania faktur VAT i upoważnia Wykonawcę do wystawiania faktur VAT bez żądania podpisu  Zamawiającego.</w:t>
      </w:r>
    </w:p>
    <w:p w14:paraId="520B261F" w14:textId="77777777" w:rsidR="004B28C3" w:rsidRDefault="004B28C3" w:rsidP="002419AF">
      <w:pPr>
        <w:spacing w:line="360" w:lineRule="auto"/>
        <w:ind w:left="284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Nr NIP Zamawiającego:  </w:t>
      </w:r>
      <w:r>
        <w:rPr>
          <w:rFonts w:ascii="Arial" w:hAnsi="Arial"/>
          <w:b/>
        </w:rPr>
        <w:t>586-010-45-52</w:t>
      </w:r>
    </w:p>
    <w:p w14:paraId="10C257D2" w14:textId="77777777" w:rsidR="004B28C3" w:rsidRPr="00BB525B" w:rsidRDefault="004B28C3" w:rsidP="00BB525B">
      <w:pPr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/>
        </w:rPr>
        <w:t xml:space="preserve">Nr </w:t>
      </w:r>
      <w:r w:rsidRPr="00BB525B">
        <w:rPr>
          <w:rFonts w:ascii="Arial" w:hAnsi="Arial" w:cs="Arial"/>
        </w:rPr>
        <w:t xml:space="preserve">NIP Wykonawcy:  </w:t>
      </w:r>
      <w:r w:rsidR="0098014F">
        <w:rPr>
          <w:rFonts w:ascii="Arial" w:hAnsi="Arial" w:cs="Arial"/>
          <w:b/>
        </w:rPr>
        <w:t>………….</w:t>
      </w:r>
      <w:r w:rsidR="000430CD" w:rsidRPr="00BB525B">
        <w:rPr>
          <w:rFonts w:ascii="Arial" w:hAnsi="Arial" w:cs="Arial"/>
          <w:b/>
        </w:rPr>
        <w:t>.</w:t>
      </w:r>
    </w:p>
    <w:p w14:paraId="0AAFBDA1" w14:textId="77777777" w:rsidR="004B28C3" w:rsidRPr="00BB525B" w:rsidRDefault="004B28C3" w:rsidP="00BB525B">
      <w:pPr>
        <w:spacing w:line="360" w:lineRule="auto"/>
        <w:jc w:val="both"/>
        <w:rPr>
          <w:rFonts w:ascii="Arial" w:hAnsi="Arial" w:cs="Arial"/>
        </w:rPr>
      </w:pPr>
      <w:r w:rsidRPr="00BB525B">
        <w:rPr>
          <w:rFonts w:ascii="Arial" w:hAnsi="Arial" w:cs="Arial"/>
          <w:color w:val="000000"/>
        </w:rPr>
        <w:t xml:space="preserve">4. Zapłata nastąpi </w:t>
      </w:r>
      <w:r w:rsidRPr="00BB525B">
        <w:rPr>
          <w:rFonts w:ascii="Arial" w:hAnsi="Arial" w:cs="Arial"/>
        </w:rPr>
        <w:t>przelewem z konta bankowego Zamawiającego na konto bankowe Wykonawcy</w:t>
      </w:r>
      <w:r w:rsidR="00617BDA" w:rsidRPr="00BB525B">
        <w:rPr>
          <w:rFonts w:ascii="Arial" w:hAnsi="Arial" w:cs="Arial"/>
        </w:rPr>
        <w:t>.</w:t>
      </w:r>
    </w:p>
    <w:p w14:paraId="130A6EA8" w14:textId="77777777" w:rsidR="00BB525B" w:rsidRPr="00BB525B" w:rsidRDefault="00BB525B" w:rsidP="00EC0A79">
      <w:pPr>
        <w:spacing w:line="360" w:lineRule="auto"/>
        <w:ind w:left="284" w:hanging="284"/>
        <w:jc w:val="both"/>
        <w:rPr>
          <w:rFonts w:ascii="Arial" w:hAnsi="Arial" w:cs="Arial"/>
        </w:rPr>
      </w:pPr>
      <w:r w:rsidRPr="00BB525B">
        <w:rPr>
          <w:rFonts w:ascii="Arial" w:hAnsi="Arial" w:cs="Arial"/>
        </w:rPr>
        <w:t>5. Wykonawca – zarejestrowany podatnik VAT – zobowiązany jest do wskazania na fakturze rachunku bankowego ujawnionego w rejestrze prowadzonym przez Szefa Krajowej Administracji Skarbowej na podstawie art. 96b ustawy o podatku od towarów i usług.</w:t>
      </w:r>
    </w:p>
    <w:p w14:paraId="1243DA1B" w14:textId="347F5C74" w:rsidR="00BB525B" w:rsidRPr="00BB525B" w:rsidRDefault="00BB525B" w:rsidP="00EC0A79">
      <w:pPr>
        <w:spacing w:line="360" w:lineRule="auto"/>
        <w:ind w:left="284" w:hanging="284"/>
        <w:jc w:val="both"/>
        <w:rPr>
          <w:rFonts w:ascii="Arial" w:hAnsi="Arial" w:cs="Arial"/>
        </w:rPr>
      </w:pPr>
      <w:r w:rsidRPr="00BB525B">
        <w:rPr>
          <w:rFonts w:ascii="Arial" w:hAnsi="Arial" w:cs="Arial"/>
        </w:rPr>
        <w:t>6. W przypadku, gdy Zamawiający stwierdzi, iż wskazany przez Wykonawcę rachunek bankowy nie znajduje się w r</w:t>
      </w:r>
      <w:r w:rsidR="0010764A">
        <w:rPr>
          <w:rFonts w:ascii="Arial" w:hAnsi="Arial" w:cs="Arial"/>
        </w:rPr>
        <w:t>ejestrze, o którym mowa w ust. 5</w:t>
      </w:r>
      <w:r w:rsidRPr="00BB525B">
        <w:rPr>
          <w:rFonts w:ascii="Arial" w:hAnsi="Arial" w:cs="Arial"/>
        </w:rPr>
        <w:t>, Zamawiający zastrzega sobie prawo do dokonania płatności na dowolnie wybrany z tego rejestru rachunek bankowy Wykonawcy.</w:t>
      </w:r>
      <w:r w:rsidR="0070423A">
        <w:rPr>
          <w:rFonts w:ascii="Arial" w:hAnsi="Arial" w:cs="Arial"/>
        </w:rPr>
        <w:t xml:space="preserve"> </w:t>
      </w:r>
    </w:p>
    <w:p w14:paraId="501304B1" w14:textId="77777777" w:rsidR="00873204" w:rsidRPr="00BB525B" w:rsidRDefault="00BB525B" w:rsidP="00BB525B">
      <w:pPr>
        <w:spacing w:line="360" w:lineRule="auto"/>
        <w:jc w:val="both"/>
        <w:rPr>
          <w:rFonts w:ascii="Arial" w:hAnsi="Arial" w:cs="Arial"/>
        </w:rPr>
      </w:pPr>
      <w:r w:rsidRPr="00BB525B">
        <w:rPr>
          <w:rFonts w:ascii="Arial" w:hAnsi="Arial" w:cs="Arial"/>
        </w:rPr>
        <w:t xml:space="preserve">7. </w:t>
      </w:r>
      <w:r w:rsidR="004B28C3" w:rsidRPr="00BB525B">
        <w:rPr>
          <w:rFonts w:ascii="Arial" w:hAnsi="Arial" w:cs="Arial"/>
        </w:rPr>
        <w:t xml:space="preserve">Przeniesienie wierzytelności wynikających z niniejszej umowy możliwe będzie po uzyskaniu każdorazowo </w:t>
      </w:r>
      <w:r w:rsidR="002419AF" w:rsidRPr="00BB525B">
        <w:rPr>
          <w:rFonts w:ascii="Arial" w:hAnsi="Arial" w:cs="Arial"/>
        </w:rPr>
        <w:br/>
        <w:t xml:space="preserve">    </w:t>
      </w:r>
      <w:r w:rsidR="004B28C3" w:rsidRPr="00BB525B">
        <w:rPr>
          <w:rFonts w:ascii="Arial" w:hAnsi="Arial" w:cs="Arial"/>
        </w:rPr>
        <w:t>akceptacji zamawiającego.</w:t>
      </w:r>
    </w:p>
    <w:p w14:paraId="04A7CDB3" w14:textId="3A2C6DF5" w:rsidR="00B41C82" w:rsidRDefault="00294B32" w:rsidP="00677434">
      <w:pPr>
        <w:spacing w:line="36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="007E7520">
        <w:rPr>
          <w:rFonts w:ascii="Arial" w:hAnsi="Arial"/>
          <w:b/>
        </w:rPr>
        <w:t>6</w:t>
      </w:r>
    </w:p>
    <w:p w14:paraId="348B05DF" w14:textId="29F88C11" w:rsidR="009C7183" w:rsidRPr="00B52587" w:rsidRDefault="001E5D43" w:rsidP="00B5258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52587">
        <w:rPr>
          <w:rFonts w:ascii="Arial" w:hAnsi="Arial" w:cs="Arial"/>
          <w:sz w:val="20"/>
          <w:szCs w:val="20"/>
        </w:rPr>
        <w:t xml:space="preserve">W razie </w:t>
      </w:r>
      <w:r w:rsidR="00A63D23" w:rsidRPr="00B52587">
        <w:rPr>
          <w:rFonts w:ascii="Arial" w:hAnsi="Arial" w:cs="Arial"/>
          <w:sz w:val="20"/>
          <w:szCs w:val="20"/>
        </w:rPr>
        <w:t>zwłoki</w:t>
      </w:r>
      <w:r w:rsidRPr="00B52587">
        <w:rPr>
          <w:rFonts w:ascii="Arial" w:hAnsi="Arial" w:cs="Arial"/>
          <w:sz w:val="20"/>
          <w:szCs w:val="20"/>
        </w:rPr>
        <w:t xml:space="preserve"> w wykonaniu umowy, zamawiającemu przysługuje kara umowna w wysokości 0,2 % wynagrodzenia, </w:t>
      </w:r>
      <w:r w:rsidRPr="00B52587">
        <w:rPr>
          <w:rFonts w:ascii="Arial" w:hAnsi="Arial" w:cs="Arial"/>
          <w:b/>
          <w:sz w:val="20"/>
          <w:szCs w:val="20"/>
        </w:rPr>
        <w:t xml:space="preserve"> </w:t>
      </w:r>
      <w:r w:rsidRPr="00B52587">
        <w:rPr>
          <w:rFonts w:ascii="Arial" w:hAnsi="Arial" w:cs="Arial"/>
          <w:sz w:val="20"/>
          <w:szCs w:val="20"/>
        </w:rPr>
        <w:t xml:space="preserve">za każdy dzień </w:t>
      </w:r>
      <w:r w:rsidR="00A63D23" w:rsidRPr="00B52587">
        <w:rPr>
          <w:rFonts w:ascii="Arial" w:hAnsi="Arial" w:cs="Arial"/>
          <w:sz w:val="20"/>
          <w:szCs w:val="20"/>
        </w:rPr>
        <w:t>zwłoki</w:t>
      </w:r>
      <w:r w:rsidRPr="00B52587">
        <w:rPr>
          <w:rFonts w:ascii="Arial" w:hAnsi="Arial" w:cs="Arial"/>
          <w:sz w:val="20"/>
          <w:szCs w:val="20"/>
        </w:rPr>
        <w:t>, jednak nie więcej niż 10% wynagrodzenia, o którym mowa w §3 pkt. 1</w:t>
      </w:r>
      <w:r w:rsidR="009C7183" w:rsidRPr="00B52587">
        <w:rPr>
          <w:rFonts w:ascii="Arial" w:hAnsi="Arial" w:cs="Arial"/>
          <w:sz w:val="20"/>
          <w:szCs w:val="20"/>
        </w:rPr>
        <w:t>.</w:t>
      </w:r>
    </w:p>
    <w:p w14:paraId="16837C84" w14:textId="77777777" w:rsidR="00B60141" w:rsidRPr="00B60141" w:rsidRDefault="00B60141" w:rsidP="00B6014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60141">
        <w:rPr>
          <w:rFonts w:ascii="Arial" w:hAnsi="Arial" w:cs="Arial"/>
          <w:sz w:val="20"/>
          <w:szCs w:val="20"/>
        </w:rPr>
        <w:t xml:space="preserve">W razie zwłoki w wykonaniu przedmiotu umowy trwającej dłużej niż 10 dni Zamawiający może, </w:t>
      </w:r>
      <w:r w:rsidRPr="00B60141">
        <w:rPr>
          <w:rFonts w:ascii="Arial" w:hAnsi="Arial" w:cs="Arial"/>
          <w:bCs/>
          <w:sz w:val="20"/>
          <w:szCs w:val="20"/>
        </w:rPr>
        <w:t>po uprzednim pisemnym wezwaniu, w którym wyznaczy dodatkowy termin na wykonanie przedmiotu umowy,</w:t>
      </w:r>
      <w:r w:rsidRPr="00B60141">
        <w:rPr>
          <w:rFonts w:ascii="Arial" w:hAnsi="Arial" w:cs="Arial"/>
          <w:sz w:val="20"/>
          <w:szCs w:val="20"/>
        </w:rPr>
        <w:t xml:space="preserve"> odstąpić od umowy i uprawniony jest do żądania kary umownej w wysokości </w:t>
      </w:r>
      <w:r w:rsidRPr="00B60141">
        <w:rPr>
          <w:rFonts w:ascii="Arial" w:hAnsi="Arial" w:cs="Arial"/>
          <w:bCs/>
          <w:sz w:val="20"/>
          <w:szCs w:val="20"/>
        </w:rPr>
        <w:t>10 %</w:t>
      </w:r>
      <w:r w:rsidRPr="00B60141">
        <w:rPr>
          <w:rFonts w:ascii="Arial" w:hAnsi="Arial" w:cs="Arial"/>
          <w:sz w:val="20"/>
          <w:szCs w:val="20"/>
        </w:rPr>
        <w:t xml:space="preserve"> </w:t>
      </w:r>
      <w:r w:rsidRPr="00B60141">
        <w:rPr>
          <w:rFonts w:ascii="Arial" w:hAnsi="Arial" w:cs="Arial"/>
          <w:sz w:val="20"/>
          <w:szCs w:val="20"/>
          <w:lang w:eastAsia="ar-SA"/>
        </w:rPr>
        <w:t xml:space="preserve">wynagrodzenia, o którym mowa w </w:t>
      </w:r>
      <w:r w:rsidRPr="00B60141">
        <w:rPr>
          <w:rFonts w:ascii="Arial" w:hAnsi="Arial"/>
          <w:sz w:val="20"/>
          <w:szCs w:val="20"/>
          <w:lang w:eastAsia="ar-SA"/>
        </w:rPr>
        <w:t>§3 pkt. 1</w:t>
      </w:r>
      <w:r w:rsidRPr="00B60141">
        <w:rPr>
          <w:rFonts w:ascii="Arial" w:hAnsi="Arial" w:cs="Arial"/>
          <w:sz w:val="20"/>
          <w:szCs w:val="20"/>
          <w:lang w:eastAsia="ar-SA"/>
        </w:rPr>
        <w:t>.</w:t>
      </w:r>
    </w:p>
    <w:p w14:paraId="79398EDD" w14:textId="50BE6884" w:rsidR="009C7183" w:rsidRPr="00253744" w:rsidRDefault="0070423A" w:rsidP="000409A2">
      <w:pPr>
        <w:numPr>
          <w:ilvl w:val="0"/>
          <w:numId w:val="2"/>
        </w:numPr>
        <w:tabs>
          <w:tab w:val="left" w:pos="360"/>
        </w:tabs>
        <w:spacing w:line="360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67188B" w:rsidRPr="00B60141">
        <w:rPr>
          <w:rFonts w:ascii="Arial" w:hAnsi="Arial" w:cs="Arial"/>
        </w:rPr>
        <w:t xml:space="preserve"> przypadku odstąpienia od umowy przez Wykonawcę  z przyczyn leżących </w:t>
      </w:r>
      <w:r w:rsidR="0067188B" w:rsidRPr="0067188B">
        <w:rPr>
          <w:rFonts w:ascii="Arial" w:hAnsi="Arial" w:cs="Arial"/>
        </w:rPr>
        <w:t>po stronie Wykonawcy</w:t>
      </w:r>
      <w:r w:rsidR="007946C1">
        <w:rPr>
          <w:rFonts w:ascii="Arial" w:hAnsi="Arial" w:cs="Arial"/>
        </w:rPr>
        <w:t>,</w:t>
      </w:r>
      <w:r w:rsidR="0067188B" w:rsidRPr="0067188B">
        <w:rPr>
          <w:rFonts w:ascii="Arial" w:hAnsi="Arial" w:cs="Arial"/>
        </w:rPr>
        <w:t xml:space="preserve">   </w:t>
      </w:r>
      <w:r w:rsidR="009C7183" w:rsidRPr="007946C1">
        <w:rPr>
          <w:rFonts w:ascii="Arial" w:hAnsi="Arial" w:cs="Arial"/>
          <w:spacing w:val="-4"/>
        </w:rPr>
        <w:t>Zamawiającemu przysługuje kara umowna w wysokości 10 % wynagrodzenia, o którym mowa w §3 pkt. 1.</w:t>
      </w:r>
      <w:r w:rsidR="009C7183" w:rsidRPr="00253744">
        <w:rPr>
          <w:rFonts w:ascii="Arial" w:hAnsi="Arial" w:cs="Arial"/>
        </w:rPr>
        <w:t xml:space="preserve"> </w:t>
      </w:r>
    </w:p>
    <w:p w14:paraId="302AA25B" w14:textId="45288CD6" w:rsidR="003F226F" w:rsidRDefault="002C5B2A" w:rsidP="000409A2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53744">
        <w:rPr>
          <w:rFonts w:ascii="Arial" w:hAnsi="Arial" w:cs="Arial"/>
          <w:sz w:val="20"/>
          <w:szCs w:val="20"/>
        </w:rPr>
        <w:t xml:space="preserve">Wykonawca zapłaci </w:t>
      </w:r>
      <w:r w:rsidR="007946C1">
        <w:rPr>
          <w:rFonts w:ascii="Arial" w:hAnsi="Arial" w:cs="Arial"/>
          <w:sz w:val="20"/>
          <w:szCs w:val="20"/>
        </w:rPr>
        <w:t>Z</w:t>
      </w:r>
      <w:r w:rsidRPr="00253744">
        <w:rPr>
          <w:rFonts w:ascii="Arial" w:hAnsi="Arial" w:cs="Arial"/>
          <w:sz w:val="20"/>
          <w:szCs w:val="20"/>
        </w:rPr>
        <w:t xml:space="preserve">amawiającemu </w:t>
      </w:r>
      <w:r w:rsidR="007946C1">
        <w:rPr>
          <w:rFonts w:ascii="Arial" w:hAnsi="Arial" w:cs="Arial"/>
          <w:sz w:val="20"/>
          <w:szCs w:val="20"/>
        </w:rPr>
        <w:t xml:space="preserve">karę umowną </w:t>
      </w:r>
      <w:r w:rsidRPr="00B60141">
        <w:rPr>
          <w:rFonts w:ascii="Arial" w:hAnsi="Arial" w:cs="Arial"/>
          <w:sz w:val="20"/>
          <w:szCs w:val="20"/>
        </w:rPr>
        <w:t xml:space="preserve">w wysokości </w:t>
      </w:r>
      <w:r w:rsidR="003F226F" w:rsidRPr="00B60141">
        <w:rPr>
          <w:rFonts w:ascii="Arial" w:hAnsi="Arial" w:cs="Arial"/>
          <w:sz w:val="20"/>
          <w:szCs w:val="20"/>
        </w:rPr>
        <w:t>10% wartości wynagrodzenia</w:t>
      </w:r>
      <w:r w:rsidR="00A66F58" w:rsidRPr="00B60141">
        <w:rPr>
          <w:rFonts w:ascii="Arial" w:hAnsi="Arial" w:cs="Arial"/>
          <w:sz w:val="20"/>
          <w:szCs w:val="20"/>
        </w:rPr>
        <w:t xml:space="preserve"> </w:t>
      </w:r>
      <w:r w:rsidR="00253744" w:rsidRPr="00B60141">
        <w:rPr>
          <w:rFonts w:ascii="Arial" w:hAnsi="Arial" w:cs="Arial"/>
          <w:sz w:val="20"/>
          <w:szCs w:val="20"/>
        </w:rPr>
        <w:t>w przypadku, gdy</w:t>
      </w:r>
      <w:r w:rsidR="003F226F" w:rsidRPr="00B60141">
        <w:rPr>
          <w:rFonts w:ascii="Arial" w:hAnsi="Arial" w:cs="Arial"/>
          <w:sz w:val="20"/>
          <w:szCs w:val="20"/>
        </w:rPr>
        <w:t xml:space="preserve"> Zamawiający odstąpi od umowy lub jej części z powodu okoliczności, za które odpowiada Wyk</w:t>
      </w:r>
      <w:r w:rsidR="004D32C3">
        <w:rPr>
          <w:rFonts w:ascii="Arial" w:hAnsi="Arial" w:cs="Arial"/>
          <w:sz w:val="20"/>
          <w:szCs w:val="20"/>
        </w:rPr>
        <w:t>onawca;</w:t>
      </w:r>
    </w:p>
    <w:p w14:paraId="515C70BD" w14:textId="77777777" w:rsidR="009C7183" w:rsidRPr="00B60141" w:rsidRDefault="009C7183" w:rsidP="000409A2">
      <w:pPr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  <w:r w:rsidRPr="00B60141">
        <w:rPr>
          <w:rFonts w:ascii="Arial" w:hAnsi="Arial" w:cs="Arial"/>
        </w:rPr>
        <w:t>Zamawiający może dochodzić na zasadach ogólnych odszkodowania przewyższającego karę umowną.</w:t>
      </w:r>
    </w:p>
    <w:p w14:paraId="33307952" w14:textId="77777777" w:rsidR="00B60141" w:rsidRPr="00B60141" w:rsidRDefault="00B60141" w:rsidP="00B6014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0141">
        <w:rPr>
          <w:rFonts w:ascii="Arial" w:hAnsi="Arial" w:cs="Arial"/>
          <w:sz w:val="20"/>
          <w:szCs w:val="20"/>
        </w:rPr>
        <w:t>Zamawiający zastrzega sobie możliwość potrącania kar umownych z przysługującego wykonawcy wynagrodzenia/faktur.</w:t>
      </w:r>
    </w:p>
    <w:p w14:paraId="6760FFCC" w14:textId="507DF550" w:rsidR="00DD682B" w:rsidRPr="00B60141" w:rsidRDefault="00DD682B" w:rsidP="00DD682B">
      <w:pPr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  <w:r w:rsidRPr="00B60141">
        <w:rPr>
          <w:rFonts w:ascii="Arial" w:hAnsi="Arial" w:cs="Arial"/>
        </w:rPr>
        <w:t>W przypadku zbiegu podstaw do naliczenia kar umownych</w:t>
      </w:r>
      <w:r w:rsidR="007946C1">
        <w:rPr>
          <w:rFonts w:ascii="Arial" w:hAnsi="Arial" w:cs="Arial"/>
        </w:rPr>
        <w:t>,</w:t>
      </w:r>
      <w:r w:rsidRPr="00B60141">
        <w:rPr>
          <w:rFonts w:ascii="Arial" w:hAnsi="Arial" w:cs="Arial"/>
        </w:rPr>
        <w:t xml:space="preserve"> Zamawiający jest uprawniony do naliczenia kar umownych ze wszystkich tytułów. Maksymalna łączna kwota kar umownych, z przyczyn innych niż odstąpienie od umowy, może wynieść maks</w:t>
      </w:r>
      <w:r w:rsidR="007946C1">
        <w:rPr>
          <w:rFonts w:ascii="Arial" w:hAnsi="Arial" w:cs="Arial"/>
        </w:rPr>
        <w:t xml:space="preserve">ymalnie  30 % kwoty określonej </w:t>
      </w:r>
      <w:r w:rsidRPr="00B60141">
        <w:rPr>
          <w:rFonts w:ascii="Arial" w:hAnsi="Arial" w:cs="Arial"/>
        </w:rPr>
        <w:t xml:space="preserve"> w § 3 ust. 1.</w:t>
      </w:r>
    </w:p>
    <w:p w14:paraId="44E6D76C" w14:textId="3213468A" w:rsidR="00311670" w:rsidRPr="00B60141" w:rsidRDefault="00294B32" w:rsidP="00311670">
      <w:pPr>
        <w:spacing w:line="360" w:lineRule="auto"/>
        <w:jc w:val="center"/>
        <w:rPr>
          <w:rFonts w:ascii="Arial" w:hAnsi="Arial"/>
          <w:b/>
        </w:rPr>
      </w:pPr>
      <w:r w:rsidRPr="00B60141"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="007E7520">
        <w:rPr>
          <w:rFonts w:ascii="Arial" w:hAnsi="Arial"/>
          <w:b/>
        </w:rPr>
        <w:t>7</w:t>
      </w:r>
    </w:p>
    <w:p w14:paraId="205AFF99" w14:textId="77777777" w:rsidR="005F4E7C" w:rsidRPr="00A66F58" w:rsidRDefault="00311670" w:rsidP="00402AF9">
      <w:pPr>
        <w:spacing w:line="360" w:lineRule="auto"/>
        <w:jc w:val="both"/>
        <w:rPr>
          <w:rFonts w:ascii="Arial" w:hAnsi="Arial" w:cs="Arial"/>
        </w:rPr>
      </w:pPr>
      <w:r w:rsidRPr="00A66F58">
        <w:rPr>
          <w:rFonts w:ascii="Arial" w:hAnsi="Arial" w:cs="Arial"/>
        </w:rPr>
        <w:lastRenderedPageBreak/>
        <w:t>Strony zawierają umowę w formie pisemnej pod rygorem nieważności, wszelkie zmiany umowy mogą być dokonywane jedynie za zgodą obu stron, w formie pisemnego aneksu do niniejszej umowy. Zmiany inne niż forma pisemna są nieważne.</w:t>
      </w:r>
    </w:p>
    <w:p w14:paraId="627648AA" w14:textId="69F7A2BD" w:rsidR="00016DA1" w:rsidRPr="00B60141" w:rsidRDefault="00294B32" w:rsidP="004D32C3">
      <w:pPr>
        <w:spacing w:line="360" w:lineRule="auto"/>
        <w:jc w:val="center"/>
        <w:rPr>
          <w:rFonts w:ascii="Arial" w:hAnsi="Arial"/>
          <w:b/>
        </w:rPr>
      </w:pPr>
      <w:r w:rsidRPr="00B60141"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="007E7520">
        <w:rPr>
          <w:rFonts w:ascii="Arial" w:hAnsi="Arial"/>
          <w:b/>
        </w:rPr>
        <w:t>8</w:t>
      </w:r>
    </w:p>
    <w:p w14:paraId="6ECE85C9" w14:textId="77777777" w:rsidR="007E447B" w:rsidRPr="00B60141" w:rsidRDefault="007E447B" w:rsidP="004D32C3">
      <w:pPr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B60141">
        <w:rPr>
          <w:rFonts w:ascii="Arial" w:hAnsi="Arial" w:cs="Arial"/>
          <w:bCs/>
        </w:rPr>
        <w:t>Zamawiający</w:t>
      </w:r>
      <w:r w:rsidRPr="00B60141">
        <w:rPr>
          <w:rFonts w:ascii="Arial" w:hAnsi="Arial" w:cs="Arial"/>
        </w:rPr>
        <w:t xml:space="preserve"> może odstąpić od umowy w trybie natychmiastowym, </w:t>
      </w:r>
      <w:r w:rsidR="007E0461" w:rsidRPr="00B60141">
        <w:rPr>
          <w:rFonts w:ascii="Arial" w:hAnsi="Arial" w:cs="Arial"/>
        </w:rPr>
        <w:t>w przypadku</w:t>
      </w:r>
      <w:r w:rsidRPr="00B60141">
        <w:rPr>
          <w:rFonts w:ascii="Arial" w:hAnsi="Arial" w:cs="Arial"/>
        </w:rPr>
        <w:t>:</w:t>
      </w:r>
    </w:p>
    <w:p w14:paraId="10C2CE49" w14:textId="77777777" w:rsidR="007E447B" w:rsidRPr="00E121F5" w:rsidRDefault="007E0461" w:rsidP="004D32C3">
      <w:pPr>
        <w:numPr>
          <w:ilvl w:val="0"/>
          <w:numId w:val="3"/>
        </w:numPr>
        <w:tabs>
          <w:tab w:val="clear" w:pos="928"/>
          <w:tab w:val="left" w:pos="709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709" w:hanging="283"/>
        <w:jc w:val="both"/>
        <w:textAlignment w:val="baseline"/>
        <w:rPr>
          <w:rFonts w:ascii="Arial" w:hAnsi="Arial" w:cs="Arial"/>
        </w:rPr>
      </w:pPr>
      <w:r w:rsidRPr="00E121F5">
        <w:rPr>
          <w:rFonts w:ascii="Arial" w:hAnsi="Arial" w:cs="Arial"/>
        </w:rPr>
        <w:t xml:space="preserve">gdy, </w:t>
      </w:r>
      <w:r w:rsidR="007E447B" w:rsidRPr="00E121F5">
        <w:rPr>
          <w:rFonts w:ascii="Arial" w:hAnsi="Arial" w:cs="Arial"/>
        </w:rPr>
        <w:t>zostanie otwarta likwidacja wykonawcy;</w:t>
      </w:r>
    </w:p>
    <w:p w14:paraId="60F51ABE" w14:textId="77777777" w:rsidR="00B60141" w:rsidRPr="00B60141" w:rsidRDefault="007E447B" w:rsidP="004D32C3">
      <w:pPr>
        <w:numPr>
          <w:ilvl w:val="0"/>
          <w:numId w:val="3"/>
        </w:num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left="709" w:hanging="283"/>
        <w:jc w:val="both"/>
        <w:textAlignment w:val="baseline"/>
        <w:rPr>
          <w:rFonts w:ascii="Arial" w:hAnsi="Arial" w:cs="Arial"/>
        </w:rPr>
      </w:pPr>
      <w:r w:rsidRPr="00B60141">
        <w:rPr>
          <w:rFonts w:ascii="Arial" w:hAnsi="Arial" w:cs="Arial"/>
        </w:rPr>
        <w:t xml:space="preserve"> </w:t>
      </w:r>
      <w:r w:rsidR="00B60141" w:rsidRPr="00B60141">
        <w:rPr>
          <w:rFonts w:ascii="Arial" w:hAnsi="Arial" w:cs="Arial"/>
        </w:rPr>
        <w:t xml:space="preserve">gdy, zostanie wydany nakaz zajęcia majątku wykonawcy w wysokości przekraczającej 20% kapitału zakładowego, co może zagrażać wykonaniu przedmiotu umowy; </w:t>
      </w:r>
    </w:p>
    <w:p w14:paraId="360FD306" w14:textId="4707E9DE" w:rsidR="00B60141" w:rsidRPr="00B60141" w:rsidRDefault="00B60141" w:rsidP="004D32C3">
      <w:pPr>
        <w:numPr>
          <w:ilvl w:val="0"/>
          <w:numId w:val="3"/>
        </w:num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left="709" w:hanging="283"/>
        <w:jc w:val="both"/>
        <w:textAlignment w:val="baseline"/>
        <w:rPr>
          <w:rFonts w:ascii="Arial" w:hAnsi="Arial" w:cs="Arial"/>
          <w:b/>
        </w:rPr>
      </w:pPr>
      <w:r w:rsidRPr="00B60141">
        <w:rPr>
          <w:rFonts w:ascii="Arial" w:hAnsi="Arial" w:cs="Arial"/>
        </w:rPr>
        <w:t xml:space="preserve"> </w:t>
      </w:r>
      <w:r w:rsidR="00AA1B98" w:rsidRPr="00AA1B98">
        <w:rPr>
          <w:rFonts w:ascii="Arial" w:hAnsi="Arial" w:cs="Arial"/>
          <w:bCs/>
        </w:rPr>
        <w:t>wykonawca nie będzie wykonywał przedmiotu umowy z wymaganą starannością oraz realizował ją niewłaściwie i niezgodnie z umową, po uprzednim wezwaniu ze wskazaniem obszarów, które w ocenie Zamawiającego są nienależycie wykonywane i wyznaczeniu dodatkowego odpowiedniego terminu – nie krótszego niż 10 dni roboczych – na zmianę sposobu wykonywania umowy przez wykonawcę;</w:t>
      </w:r>
    </w:p>
    <w:p w14:paraId="6D32E954" w14:textId="4626FE43" w:rsidR="00FB638C" w:rsidRPr="00E121F5" w:rsidRDefault="00FB638C" w:rsidP="004D32C3">
      <w:pPr>
        <w:numPr>
          <w:ilvl w:val="0"/>
          <w:numId w:val="3"/>
        </w:numPr>
        <w:tabs>
          <w:tab w:val="clear" w:pos="928"/>
          <w:tab w:val="left" w:pos="709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709" w:hanging="283"/>
        <w:jc w:val="both"/>
        <w:textAlignment w:val="baseline"/>
        <w:rPr>
          <w:rFonts w:ascii="Arial" w:hAnsi="Arial" w:cs="Arial"/>
          <w:b/>
        </w:rPr>
      </w:pPr>
      <w:r w:rsidRPr="00B60141">
        <w:rPr>
          <w:rFonts w:ascii="Arial" w:hAnsi="Arial" w:cs="Arial"/>
        </w:rPr>
        <w:t xml:space="preserve">w  razie wystąpienia istotnej zmiany okoliczności powodującej, że wykonanie umowy nie leży w interesie publicznym, a Wykonawca może żądać od Zamawiającego zapłaty wynagrodzenia </w:t>
      </w:r>
      <w:r w:rsidRPr="00E121F5">
        <w:rPr>
          <w:rFonts w:ascii="Arial" w:hAnsi="Arial" w:cs="Arial"/>
        </w:rPr>
        <w:t>odpowiadającego zakresowi zrealizowanej części umowy.</w:t>
      </w:r>
    </w:p>
    <w:p w14:paraId="552E2DEE" w14:textId="2C46EDEA" w:rsidR="009639BD" w:rsidRPr="00C10AB9" w:rsidRDefault="000950C3" w:rsidP="004D32C3">
      <w:pPr>
        <w:tabs>
          <w:tab w:val="left" w:pos="993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284" w:hanging="284"/>
        <w:jc w:val="both"/>
        <w:textAlignment w:val="baseline"/>
      </w:pPr>
      <w:r w:rsidRPr="00E121F5">
        <w:rPr>
          <w:rFonts w:ascii="Arial" w:hAnsi="Arial" w:cs="Arial"/>
        </w:rPr>
        <w:t>2.</w:t>
      </w:r>
      <w:r w:rsidRPr="00E121F5">
        <w:rPr>
          <w:rFonts w:ascii="Arial" w:hAnsi="Arial" w:cs="Arial"/>
          <w:b/>
        </w:rPr>
        <w:t xml:space="preserve"> </w:t>
      </w:r>
      <w:r w:rsidR="009639BD" w:rsidRPr="00E121F5">
        <w:rPr>
          <w:rFonts w:ascii="Arial" w:hAnsi="Arial" w:cs="Arial"/>
        </w:rPr>
        <w:t>W razie zaistnienia okoliczności powodujących, że wykonanie umowy nie leży w interesie Sił Zbrojnych, czego nie można było przewidzieć w chwili zawarcia umowy, Zamawiający moż</w:t>
      </w:r>
      <w:r w:rsidR="00A66F58" w:rsidRPr="00E121F5">
        <w:rPr>
          <w:rFonts w:ascii="Arial" w:hAnsi="Arial" w:cs="Arial"/>
        </w:rPr>
        <w:t>e odstąpić od umowy w terminie 30</w:t>
      </w:r>
      <w:r w:rsidR="009639BD" w:rsidRPr="00E121F5">
        <w:rPr>
          <w:rFonts w:ascii="Arial" w:hAnsi="Arial" w:cs="Arial"/>
        </w:rPr>
        <w:t xml:space="preserve"> dni od powzięcia wiadomości o powyższych okolicznościach a Wykonawca może żądać od Zamawiającego zapłaty wynagrodzenia odpowiadającego zakresowi zrealizowanej części umowy.</w:t>
      </w:r>
    </w:p>
    <w:p w14:paraId="6248AD40" w14:textId="77777777" w:rsidR="00527E56" w:rsidRDefault="00527E56" w:rsidP="004D32C3">
      <w:pPr>
        <w:spacing w:line="360" w:lineRule="auto"/>
        <w:jc w:val="center"/>
        <w:rPr>
          <w:rFonts w:ascii="Arial" w:hAnsi="Arial"/>
          <w:b/>
        </w:rPr>
      </w:pPr>
    </w:p>
    <w:p w14:paraId="3CE70C55" w14:textId="761F68D6" w:rsidR="000950C3" w:rsidRPr="00C10AB9" w:rsidRDefault="00294B32" w:rsidP="004D32C3">
      <w:pPr>
        <w:spacing w:line="36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="005A5DCA">
        <w:rPr>
          <w:rFonts w:ascii="Arial" w:hAnsi="Arial"/>
          <w:b/>
        </w:rPr>
        <w:t>9</w:t>
      </w:r>
    </w:p>
    <w:p w14:paraId="06D0EAC8" w14:textId="77777777" w:rsidR="004764E0" w:rsidRPr="002E0569" w:rsidRDefault="004764E0" w:rsidP="00DE0FC4">
      <w:pPr>
        <w:numPr>
          <w:ilvl w:val="1"/>
          <w:numId w:val="17"/>
        </w:numPr>
        <w:tabs>
          <w:tab w:val="clear" w:pos="1440"/>
          <w:tab w:val="num" w:pos="284"/>
        </w:tabs>
        <w:spacing w:line="360" w:lineRule="auto"/>
        <w:ind w:left="306" w:hanging="306"/>
        <w:jc w:val="both"/>
        <w:rPr>
          <w:rFonts w:ascii="Arial" w:hAnsi="Arial" w:cs="Arial"/>
        </w:rPr>
      </w:pPr>
      <w:r w:rsidRPr="00C10AB9">
        <w:rPr>
          <w:rFonts w:ascii="Arial" w:hAnsi="Arial"/>
        </w:rPr>
        <w:t xml:space="preserve">Wykonawca jest zobowiązany do przestrzegania wewnętrznych zarządzeń, przepisów i instrukcji obowiązujących na terenie Zamawiającego a w szczególności: BiHP, ppoż., ochrony środowiska, ruchu wewnętrznego, ochrony mienia, </w:t>
      </w:r>
      <w:r w:rsidRPr="002E0569">
        <w:rPr>
          <w:rFonts w:ascii="Arial" w:hAnsi="Arial" w:cs="Arial"/>
        </w:rPr>
        <w:t xml:space="preserve">zachowania tajemnicy. </w:t>
      </w:r>
      <w:r w:rsidR="00AD6338" w:rsidRPr="002E0569">
        <w:rPr>
          <w:rFonts w:ascii="Arial" w:hAnsi="Arial" w:cs="Arial"/>
        </w:rPr>
        <w:t>Powyższy obowiązek dotyczy również Zamawiającego na terenie Wykonawcy</w:t>
      </w:r>
      <w:r w:rsidR="002E0569">
        <w:rPr>
          <w:rFonts w:ascii="Arial" w:hAnsi="Arial" w:cs="Arial"/>
        </w:rPr>
        <w:t>.</w:t>
      </w:r>
    </w:p>
    <w:p w14:paraId="17CB9C3A" w14:textId="77777777" w:rsidR="004F77B0" w:rsidRPr="001842DC" w:rsidRDefault="00F03FE2" w:rsidP="00DE0FC4">
      <w:pPr>
        <w:numPr>
          <w:ilvl w:val="1"/>
          <w:numId w:val="17"/>
        </w:numPr>
        <w:tabs>
          <w:tab w:val="clear" w:pos="1440"/>
        </w:tabs>
        <w:spacing w:line="360" w:lineRule="auto"/>
        <w:ind w:left="284" w:hanging="284"/>
        <w:jc w:val="both"/>
        <w:rPr>
          <w:rFonts w:ascii="Arial" w:hAnsi="Arial"/>
        </w:rPr>
      </w:pPr>
      <w:r w:rsidRPr="001842DC">
        <w:rPr>
          <w:rFonts w:ascii="Arial" w:hAnsi="Arial"/>
        </w:rPr>
        <w:t xml:space="preserve">W przypadku wystąpienia sytuacji kryzysowej oraz w czasie </w:t>
      </w:r>
      <w:r w:rsidR="004F77B0" w:rsidRPr="001842DC">
        <w:rPr>
          <w:rFonts w:ascii="Arial" w:hAnsi="Arial"/>
        </w:rPr>
        <w:t xml:space="preserve">osiągania zdolności do podjęcia działań przez </w:t>
      </w:r>
      <w:r w:rsidRPr="001842DC">
        <w:rPr>
          <w:rFonts w:ascii="Arial" w:hAnsi="Arial"/>
        </w:rPr>
        <w:t>JW</w:t>
      </w:r>
      <w:r w:rsidR="00A3770B" w:rsidRPr="001842DC">
        <w:rPr>
          <w:rFonts w:ascii="Arial" w:hAnsi="Arial"/>
        </w:rPr>
        <w:t>,</w:t>
      </w:r>
      <w:r w:rsidR="004F77B0" w:rsidRPr="001842DC">
        <w:rPr>
          <w:rFonts w:ascii="Arial" w:hAnsi="Arial"/>
        </w:rPr>
        <w:t xml:space="preserve"> </w:t>
      </w:r>
      <w:r w:rsidR="00A3770B" w:rsidRPr="001842DC">
        <w:rPr>
          <w:rFonts w:ascii="Arial" w:hAnsi="Arial"/>
        </w:rPr>
        <w:t xml:space="preserve">Wykonawca </w:t>
      </w:r>
      <w:r w:rsidRPr="001842DC">
        <w:rPr>
          <w:rFonts w:ascii="Arial" w:hAnsi="Arial"/>
        </w:rPr>
        <w:t>niezwłocznie zwróci</w:t>
      </w:r>
      <w:r w:rsidR="004F77B0" w:rsidRPr="001842DC">
        <w:rPr>
          <w:rFonts w:ascii="Arial" w:hAnsi="Arial"/>
        </w:rPr>
        <w:t xml:space="preserve"> sprzęt będący przedmiotem naprawy.</w:t>
      </w:r>
      <w:r w:rsidR="00175F71" w:rsidRPr="001842DC">
        <w:rPr>
          <w:rFonts w:ascii="Arial" w:hAnsi="Arial"/>
        </w:rPr>
        <w:t xml:space="preserve"> W takiej sytuacji strony wzajemnie rozliczą </w:t>
      </w:r>
      <w:r w:rsidR="00A3770B" w:rsidRPr="001842DC">
        <w:rPr>
          <w:rFonts w:ascii="Arial" w:hAnsi="Arial"/>
        </w:rPr>
        <w:t xml:space="preserve">się </w:t>
      </w:r>
      <w:r w:rsidR="00175F71" w:rsidRPr="001842DC">
        <w:rPr>
          <w:rFonts w:ascii="Arial" w:hAnsi="Arial"/>
        </w:rPr>
        <w:t>za wykonane prace.</w:t>
      </w:r>
      <w:r w:rsidR="004F77B0" w:rsidRPr="001842DC">
        <w:rPr>
          <w:rFonts w:ascii="Arial" w:hAnsi="Arial"/>
        </w:rPr>
        <w:t xml:space="preserve"> Powyższe nie będzie powodowało roszczeń Wykonawcy wobec zamawiającego.  </w:t>
      </w:r>
    </w:p>
    <w:p w14:paraId="05F083B4" w14:textId="40150C0F" w:rsidR="00A91D85" w:rsidRPr="00C10AB9" w:rsidRDefault="00294B32" w:rsidP="004D32C3">
      <w:pPr>
        <w:spacing w:line="36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="007E7520">
        <w:rPr>
          <w:rFonts w:ascii="Arial" w:hAnsi="Arial"/>
          <w:b/>
        </w:rPr>
        <w:t>10</w:t>
      </w:r>
    </w:p>
    <w:p w14:paraId="537D50E6" w14:textId="77777777" w:rsidR="007E7520" w:rsidRPr="007F11BA" w:rsidRDefault="007E7520" w:rsidP="007E7520">
      <w:pPr>
        <w:tabs>
          <w:tab w:val="num" w:pos="284"/>
        </w:tabs>
        <w:suppressAutoHyphens w:val="0"/>
        <w:spacing w:line="360" w:lineRule="auto"/>
        <w:ind w:left="284" w:hanging="284"/>
        <w:jc w:val="both"/>
        <w:rPr>
          <w:rFonts w:ascii="Arial" w:hAnsi="Arial"/>
        </w:rPr>
      </w:pPr>
      <w:r w:rsidRPr="007F11BA">
        <w:rPr>
          <w:rFonts w:ascii="Arial" w:hAnsi="Arial"/>
        </w:rPr>
        <w:t>Wykonawca zobowiązuje się do:</w:t>
      </w:r>
    </w:p>
    <w:p w14:paraId="09957135" w14:textId="77777777" w:rsidR="007E7520" w:rsidRPr="007F11BA" w:rsidRDefault="007E7520" w:rsidP="007E7520">
      <w:pPr>
        <w:tabs>
          <w:tab w:val="num" w:pos="284"/>
          <w:tab w:val="left" w:pos="709"/>
        </w:tabs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7F11B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</w:t>
      </w:r>
      <w:r w:rsidRPr="007F11BA">
        <w:rPr>
          <w:rFonts w:ascii="Arial" w:hAnsi="Arial" w:cs="Arial"/>
        </w:rPr>
        <w:t>ezwzględnej realizacji „Zadań Wykonawcy w zakresie BHP i bezpieczeń</w:t>
      </w:r>
      <w:r>
        <w:rPr>
          <w:rFonts w:ascii="Arial" w:hAnsi="Arial" w:cs="Arial"/>
        </w:rPr>
        <w:t>stwa pożarowego” [załącznik nr 2</w:t>
      </w:r>
      <w:r w:rsidRPr="007F11BA">
        <w:rPr>
          <w:rFonts w:ascii="Arial" w:hAnsi="Arial" w:cs="Arial"/>
        </w:rPr>
        <w:t xml:space="preserve"> do umowy];  </w:t>
      </w:r>
    </w:p>
    <w:p w14:paraId="4524B613" w14:textId="77777777" w:rsidR="007E7520" w:rsidRDefault="007E7520" w:rsidP="007E7520">
      <w:pPr>
        <w:widowControl w:val="0"/>
        <w:tabs>
          <w:tab w:val="num" w:pos="284"/>
          <w:tab w:val="left" w:pos="709"/>
        </w:tabs>
        <w:spacing w:line="360" w:lineRule="auto"/>
        <w:ind w:left="284" w:hanging="284"/>
        <w:jc w:val="both"/>
        <w:rPr>
          <w:rFonts w:ascii="Arial" w:hAnsi="Arial"/>
        </w:rPr>
      </w:pPr>
      <w:r>
        <w:rPr>
          <w:rFonts w:ascii="Arial" w:hAnsi="Arial"/>
        </w:rPr>
        <w:t>2. W</w:t>
      </w:r>
      <w:r w:rsidRPr="007F11BA">
        <w:rPr>
          <w:rFonts w:ascii="Arial" w:hAnsi="Arial"/>
        </w:rPr>
        <w:t>yznaczenia (ze swoich pracowników) Koordynatora sprawującego nadzór nad BHP i nad bezpieczeństwem pożarowym. oraz akceptacji i przestrzegania stosownego „Porozum</w:t>
      </w:r>
      <w:r>
        <w:rPr>
          <w:rFonts w:ascii="Arial" w:hAnsi="Arial"/>
        </w:rPr>
        <w:t>ienia” [załącznik nr 3</w:t>
      </w:r>
      <w:r w:rsidRPr="007F11BA">
        <w:rPr>
          <w:rFonts w:ascii="Arial" w:hAnsi="Arial"/>
        </w:rPr>
        <w:t xml:space="preserve"> do umowy]. Koordynator winien posiadać doświadczenie zawodowe w zakresie rodzaju wykonywanych prac, niezbędne uprawnienia oraz aktualne szkolenie w dziedzinie bezpieczeństwa i higieny pracy, właściwe do jego stanowiska.</w:t>
      </w:r>
    </w:p>
    <w:p w14:paraId="2C69DD1B" w14:textId="77777777" w:rsidR="007E7520" w:rsidRDefault="007E7520" w:rsidP="007E7520">
      <w:pPr>
        <w:widowControl w:val="0"/>
        <w:tabs>
          <w:tab w:val="num" w:pos="284"/>
          <w:tab w:val="left" w:pos="709"/>
        </w:tabs>
        <w:spacing w:line="360" w:lineRule="auto"/>
        <w:ind w:left="284" w:hanging="284"/>
        <w:jc w:val="both"/>
        <w:rPr>
          <w:rFonts w:ascii="Arial" w:hAnsi="Arial"/>
        </w:rPr>
      </w:pPr>
      <w:r>
        <w:rPr>
          <w:rFonts w:ascii="Arial" w:hAnsi="Arial"/>
        </w:rPr>
        <w:t>3. Zapoznania z organizacją systemu przepustowego oraz innych</w:t>
      </w:r>
      <w:r w:rsidRPr="00E71AF6">
        <w:rPr>
          <w:rFonts w:ascii="Arial" w:hAnsi="Arial"/>
        </w:rPr>
        <w:t xml:space="preserve"> regulacj</w:t>
      </w:r>
      <w:r>
        <w:rPr>
          <w:rFonts w:ascii="Arial" w:hAnsi="Arial"/>
        </w:rPr>
        <w:t>i dotyczących</w:t>
      </w:r>
      <w:r w:rsidRPr="00E71AF6">
        <w:rPr>
          <w:rFonts w:ascii="Arial" w:hAnsi="Arial"/>
        </w:rPr>
        <w:t xml:space="preserve"> ochrony informacji niejawnych Komendy Portu Wojennego Gdynia</w:t>
      </w:r>
      <w:r>
        <w:rPr>
          <w:rFonts w:ascii="Arial" w:hAnsi="Arial"/>
        </w:rPr>
        <w:t xml:space="preserve"> – załącznik nr 4 do umowy.</w:t>
      </w:r>
    </w:p>
    <w:p w14:paraId="4A4B499E" w14:textId="5A4EC2BA" w:rsidR="001F0F2D" w:rsidRPr="00C10AB9" w:rsidRDefault="001F0F2D" w:rsidP="004D32C3">
      <w:pPr>
        <w:spacing w:line="360" w:lineRule="auto"/>
        <w:jc w:val="center"/>
        <w:rPr>
          <w:rFonts w:ascii="Arial" w:hAnsi="Arial"/>
          <w:b/>
        </w:rPr>
      </w:pPr>
      <w:r w:rsidRPr="00C10AB9"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Pr="00C10AB9">
        <w:rPr>
          <w:rFonts w:ascii="Arial" w:hAnsi="Arial"/>
          <w:b/>
        </w:rPr>
        <w:t>1</w:t>
      </w:r>
      <w:r w:rsidR="007E7520">
        <w:rPr>
          <w:rFonts w:ascii="Arial" w:hAnsi="Arial"/>
          <w:b/>
        </w:rPr>
        <w:t>1</w:t>
      </w:r>
    </w:p>
    <w:p w14:paraId="4554105C" w14:textId="77777777" w:rsidR="00C560BF" w:rsidRPr="003F226F" w:rsidRDefault="0083526F" w:rsidP="004D32C3">
      <w:pPr>
        <w:numPr>
          <w:ilvl w:val="0"/>
          <w:numId w:val="6"/>
        </w:numPr>
        <w:tabs>
          <w:tab w:val="clear" w:pos="787"/>
          <w:tab w:val="num" w:pos="142"/>
          <w:tab w:val="num" w:pos="567"/>
        </w:tabs>
        <w:spacing w:line="360" w:lineRule="auto"/>
        <w:ind w:left="142" w:hanging="114"/>
        <w:jc w:val="both"/>
        <w:rPr>
          <w:rFonts w:ascii="Arial" w:hAnsi="Arial" w:cs="Arial"/>
        </w:rPr>
      </w:pPr>
      <w:r w:rsidRPr="003F226F">
        <w:rPr>
          <w:rFonts w:ascii="Arial" w:hAnsi="Arial" w:cs="Arial"/>
        </w:rPr>
        <w:lastRenderedPageBreak/>
        <w:t xml:space="preserve"> </w:t>
      </w:r>
      <w:r w:rsidR="00C560BF" w:rsidRPr="003F226F">
        <w:rPr>
          <w:rFonts w:ascii="Arial" w:hAnsi="Arial" w:cs="Arial"/>
        </w:rPr>
        <w:t>W kwestiach nie uregulowanych niniejszą umową zastosowanie mieć będą przepisy Kodeksu cywilnego.</w:t>
      </w:r>
    </w:p>
    <w:p w14:paraId="45046AB8" w14:textId="77777777" w:rsidR="003F226F" w:rsidRPr="003F226F" w:rsidRDefault="0083526F" w:rsidP="004D32C3">
      <w:pPr>
        <w:numPr>
          <w:ilvl w:val="0"/>
          <w:numId w:val="6"/>
        </w:numPr>
        <w:tabs>
          <w:tab w:val="clear" w:pos="787"/>
          <w:tab w:val="num" w:pos="142"/>
          <w:tab w:val="num" w:pos="567"/>
        </w:tabs>
        <w:spacing w:line="360" w:lineRule="auto"/>
        <w:ind w:left="142" w:hanging="114"/>
        <w:jc w:val="both"/>
        <w:rPr>
          <w:rFonts w:ascii="Arial" w:hAnsi="Arial" w:cs="Arial"/>
        </w:rPr>
      </w:pPr>
      <w:r w:rsidRPr="003F226F">
        <w:rPr>
          <w:rFonts w:ascii="Arial" w:hAnsi="Arial" w:cs="Arial"/>
        </w:rPr>
        <w:t xml:space="preserve"> S</w:t>
      </w:r>
      <w:r w:rsidR="004764E0" w:rsidRPr="003F226F">
        <w:rPr>
          <w:rFonts w:ascii="Arial" w:hAnsi="Arial" w:cs="Arial"/>
        </w:rPr>
        <w:t>pory wynikłe na tle realizacji niniejszej umowy będzie rozstrzygał Sąd właściwy dla miejsca siedziby zamawiającego.</w:t>
      </w:r>
    </w:p>
    <w:p w14:paraId="557EF1C1" w14:textId="77777777" w:rsidR="003F226F" w:rsidRPr="008C10E7" w:rsidRDefault="003F226F" w:rsidP="004D32C3">
      <w:pPr>
        <w:numPr>
          <w:ilvl w:val="0"/>
          <w:numId w:val="6"/>
        </w:numPr>
        <w:tabs>
          <w:tab w:val="clear" w:pos="787"/>
          <w:tab w:val="num" w:pos="142"/>
          <w:tab w:val="num" w:pos="567"/>
        </w:tabs>
        <w:spacing w:line="360" w:lineRule="auto"/>
        <w:ind w:left="142" w:hanging="114"/>
        <w:jc w:val="both"/>
        <w:rPr>
          <w:rFonts w:ascii="Arial" w:hAnsi="Arial" w:cs="Arial"/>
          <w:sz w:val="24"/>
          <w:szCs w:val="24"/>
        </w:rPr>
      </w:pPr>
      <w:r w:rsidRPr="008C10E7">
        <w:rPr>
          <w:rFonts w:ascii="Arial" w:hAnsi="Arial" w:cs="Arial"/>
        </w:rPr>
        <w:t xml:space="preserve">W przypadku zmian legislacyjnych przepisów aktów prawnych wyszczególnionych w niniejszej umowie w okresie realizacji umowy zastosowanie mieć będą przepisy prawa uwzględniające w/w zmiany. </w:t>
      </w:r>
    </w:p>
    <w:p w14:paraId="020D5BF3" w14:textId="77777777" w:rsidR="003F226F" w:rsidRPr="008C10E7" w:rsidRDefault="003F226F" w:rsidP="004D32C3">
      <w:pPr>
        <w:numPr>
          <w:ilvl w:val="0"/>
          <w:numId w:val="6"/>
        </w:numPr>
        <w:tabs>
          <w:tab w:val="clear" w:pos="787"/>
          <w:tab w:val="num" w:pos="142"/>
          <w:tab w:val="num" w:pos="567"/>
        </w:tabs>
        <w:spacing w:line="360" w:lineRule="auto"/>
        <w:ind w:left="142" w:hanging="114"/>
        <w:jc w:val="both"/>
        <w:rPr>
          <w:rFonts w:ascii="Arial" w:hAnsi="Arial" w:cs="Arial"/>
        </w:rPr>
      </w:pPr>
      <w:r w:rsidRPr="008C10E7">
        <w:rPr>
          <w:rFonts w:ascii="Arial" w:hAnsi="Arial" w:cs="Arial"/>
        </w:rPr>
        <w:t xml:space="preserve">W razie gdy którekolwiek z postanowień niniejszej Umowy jest nieważne, postanowienia pozostałe są ważne i obowiązujące Strony. W takim przypadku Strony Umowy zastąpią  nieważne postanowienie innym,  które możliwie najwierniej oddaje zamierzony cel gospodarczy. </w:t>
      </w:r>
    </w:p>
    <w:p w14:paraId="558D1CCB" w14:textId="77777777" w:rsidR="003F226F" w:rsidRDefault="003F226F" w:rsidP="004D32C3">
      <w:pPr>
        <w:numPr>
          <w:ilvl w:val="0"/>
          <w:numId w:val="6"/>
        </w:numPr>
        <w:tabs>
          <w:tab w:val="clear" w:pos="787"/>
          <w:tab w:val="num" w:pos="142"/>
          <w:tab w:val="num" w:pos="567"/>
        </w:tabs>
        <w:spacing w:line="360" w:lineRule="auto"/>
        <w:ind w:left="142" w:hanging="114"/>
        <w:jc w:val="both"/>
        <w:rPr>
          <w:rFonts w:ascii="Arial" w:hAnsi="Arial" w:cs="Arial"/>
        </w:rPr>
      </w:pPr>
      <w:r w:rsidRPr="008C10E7">
        <w:rPr>
          <w:rFonts w:ascii="Arial" w:hAnsi="Arial" w:cs="Arial"/>
        </w:rPr>
        <w:t>W przypadku rozbieżności pomiędzy zapisami umowy, a treścią załączników do niej, pierwszeństwo zachowują postanowienia Umowy.</w:t>
      </w:r>
    </w:p>
    <w:p w14:paraId="0DBB27FF" w14:textId="1FA89D7D" w:rsidR="00461020" w:rsidRPr="004D32C3" w:rsidRDefault="00461020" w:rsidP="00461020">
      <w:pPr>
        <w:spacing w:line="360" w:lineRule="auto"/>
        <w:jc w:val="center"/>
        <w:rPr>
          <w:rFonts w:ascii="Arial" w:hAnsi="Arial"/>
          <w:b/>
        </w:rPr>
      </w:pPr>
      <w:r w:rsidRPr="004D32C3"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Pr="004D32C3">
        <w:rPr>
          <w:rFonts w:ascii="Arial" w:hAnsi="Arial"/>
          <w:b/>
        </w:rPr>
        <w:t>1</w:t>
      </w:r>
      <w:r w:rsidR="007E7520">
        <w:rPr>
          <w:rFonts w:ascii="Arial" w:hAnsi="Arial"/>
          <w:b/>
        </w:rPr>
        <w:t>2</w:t>
      </w:r>
    </w:p>
    <w:p w14:paraId="636BBF84" w14:textId="6DA94D67" w:rsidR="004764E0" w:rsidRPr="00C10AB9" w:rsidRDefault="004764E0" w:rsidP="004764E0">
      <w:pPr>
        <w:spacing w:line="360" w:lineRule="auto"/>
        <w:jc w:val="both"/>
      </w:pPr>
      <w:r w:rsidRPr="00C10AB9">
        <w:rPr>
          <w:rFonts w:ascii="Arial" w:hAnsi="Arial"/>
        </w:rPr>
        <w:t xml:space="preserve">Umowę sporządzono w </w:t>
      </w:r>
      <w:r w:rsidR="002E0569">
        <w:rPr>
          <w:rFonts w:ascii="Arial" w:hAnsi="Arial"/>
        </w:rPr>
        <w:t>3</w:t>
      </w:r>
      <w:r w:rsidRPr="00C10AB9">
        <w:rPr>
          <w:rFonts w:ascii="Arial" w:hAnsi="Arial"/>
        </w:rPr>
        <w:t xml:space="preserve"> (</w:t>
      </w:r>
      <w:r w:rsidR="002E0569">
        <w:rPr>
          <w:rFonts w:ascii="Arial" w:hAnsi="Arial"/>
        </w:rPr>
        <w:t>trzech</w:t>
      </w:r>
      <w:r w:rsidRPr="00C10AB9">
        <w:rPr>
          <w:rFonts w:ascii="Arial" w:hAnsi="Arial"/>
        </w:rPr>
        <w:t>) jednobrzmiących egzemplarzach, 1 (jede</w:t>
      </w:r>
      <w:r w:rsidR="002E0569">
        <w:rPr>
          <w:rFonts w:ascii="Arial" w:hAnsi="Arial"/>
        </w:rPr>
        <w:t>n) egzemplarz dla Wykonawcy,</w:t>
      </w:r>
      <w:r w:rsidRPr="00C10AB9">
        <w:rPr>
          <w:rFonts w:ascii="Arial" w:hAnsi="Arial"/>
        </w:rPr>
        <w:t xml:space="preserve"> </w:t>
      </w:r>
      <w:r w:rsidR="004D32C3">
        <w:rPr>
          <w:rFonts w:ascii="Arial" w:hAnsi="Arial"/>
        </w:rPr>
        <w:t xml:space="preserve">       </w:t>
      </w:r>
      <w:r w:rsidRPr="00C10AB9">
        <w:rPr>
          <w:rFonts w:ascii="Arial" w:hAnsi="Arial"/>
        </w:rPr>
        <w:t>2 (dwa) dla Zamawiającego.</w:t>
      </w:r>
      <w:r w:rsidRPr="00C10AB9">
        <w:t xml:space="preserve"> </w:t>
      </w:r>
    </w:p>
    <w:p w14:paraId="6D33D2A3" w14:textId="77777777" w:rsidR="00093FCD" w:rsidRPr="00C10AB9" w:rsidRDefault="00884FA1" w:rsidP="00F3204F">
      <w:pPr>
        <w:pStyle w:val="Tekstpodstawowy"/>
        <w:rPr>
          <w:rFonts w:cs="Arial"/>
          <w:color w:val="auto"/>
          <w:u w:val="single"/>
        </w:rPr>
      </w:pPr>
      <w:r w:rsidRPr="00C10AB9">
        <w:rPr>
          <w:rFonts w:cs="Arial"/>
          <w:color w:val="auto"/>
          <w:u w:val="single"/>
        </w:rPr>
        <w:t>Załączniki:</w:t>
      </w:r>
    </w:p>
    <w:p w14:paraId="7824A13C" w14:textId="04FAAC24" w:rsidR="00993D5E" w:rsidRPr="00C10AB9" w:rsidRDefault="00EB270A" w:rsidP="007E7520">
      <w:pPr>
        <w:pStyle w:val="Nagwek"/>
        <w:tabs>
          <w:tab w:val="clear" w:pos="4536"/>
          <w:tab w:val="clear" w:pos="9072"/>
        </w:tabs>
        <w:ind w:left="284" w:hanging="284"/>
        <w:rPr>
          <w:rFonts w:ascii="Arial" w:hAnsi="Arial" w:cs="Arial"/>
        </w:rPr>
      </w:pPr>
      <w:r w:rsidRPr="00C10AB9">
        <w:rPr>
          <w:rFonts w:ascii="Arial" w:hAnsi="Arial" w:cs="Arial"/>
        </w:rPr>
        <w:t>1. O</w:t>
      </w:r>
      <w:r w:rsidR="00884FA1" w:rsidRPr="00C10AB9">
        <w:rPr>
          <w:rFonts w:ascii="Arial" w:hAnsi="Arial" w:cs="Arial"/>
        </w:rPr>
        <w:t>pis przedmiotu zamówie</w:t>
      </w:r>
      <w:r w:rsidR="001718E9" w:rsidRPr="00C10AB9">
        <w:rPr>
          <w:rFonts w:ascii="Arial" w:hAnsi="Arial" w:cs="Arial"/>
        </w:rPr>
        <w:t xml:space="preserve">nia </w:t>
      </w:r>
      <w:r w:rsidR="00993D5E" w:rsidRPr="00C10AB9">
        <w:rPr>
          <w:rFonts w:ascii="Arial" w:hAnsi="Arial" w:cs="Arial"/>
        </w:rPr>
        <w:t>(zgodn</w:t>
      </w:r>
      <w:r w:rsidR="003058E0">
        <w:rPr>
          <w:rFonts w:ascii="Arial" w:hAnsi="Arial" w:cs="Arial"/>
        </w:rPr>
        <w:t>y</w:t>
      </w:r>
      <w:r w:rsidR="000A116B">
        <w:rPr>
          <w:rFonts w:ascii="Arial" w:hAnsi="Arial" w:cs="Arial"/>
        </w:rPr>
        <w:t xml:space="preserve"> z załącznikiem nr 1</w:t>
      </w:r>
      <w:r w:rsidR="00C4098F">
        <w:rPr>
          <w:rFonts w:ascii="Arial" w:hAnsi="Arial" w:cs="Arial"/>
        </w:rPr>
        <w:t xml:space="preserve"> do </w:t>
      </w:r>
      <w:r w:rsidR="000A116B">
        <w:rPr>
          <w:rFonts w:ascii="Arial" w:hAnsi="Arial" w:cs="Arial"/>
        </w:rPr>
        <w:t>WP</w:t>
      </w:r>
      <w:r w:rsidR="00993D5E" w:rsidRPr="00C10AB9">
        <w:rPr>
          <w:rFonts w:ascii="Arial" w:hAnsi="Arial" w:cs="Arial"/>
        </w:rPr>
        <w:t>);</w:t>
      </w:r>
    </w:p>
    <w:p w14:paraId="304A7BE6" w14:textId="77777777" w:rsidR="00F3204F" w:rsidRPr="00F3204F" w:rsidRDefault="009675B5" w:rsidP="007E7520">
      <w:pPr>
        <w:widowControl w:val="0"/>
        <w:autoSpaceDE w:val="0"/>
        <w:autoSpaceDN w:val="0"/>
        <w:adjustRightInd w:val="0"/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</w:rPr>
        <w:t>2</w:t>
      </w:r>
      <w:r w:rsidR="002E5AA1" w:rsidRPr="00C10AB9">
        <w:rPr>
          <w:rFonts w:ascii="Arial" w:hAnsi="Arial" w:cs="Arial"/>
        </w:rPr>
        <w:t xml:space="preserve">. </w:t>
      </w:r>
      <w:r w:rsidR="008F53E8">
        <w:rPr>
          <w:rFonts w:ascii="Arial" w:hAnsi="Arial" w:cs="Arial"/>
        </w:rPr>
        <w:t>Z</w:t>
      </w:r>
      <w:r w:rsidR="008F53E8" w:rsidRPr="00F3204F">
        <w:rPr>
          <w:rFonts w:ascii="Arial" w:hAnsi="Arial" w:cs="Arial"/>
        </w:rPr>
        <w:t>adania wykonawcy w zakresie bhp i bezpieczeństwa pożarowego</w:t>
      </w:r>
    </w:p>
    <w:p w14:paraId="347FFF32" w14:textId="52BDD665" w:rsidR="0025301B" w:rsidRDefault="009675B5" w:rsidP="007E7520">
      <w:pPr>
        <w:pStyle w:val="Nagwek"/>
        <w:tabs>
          <w:tab w:val="clear" w:pos="4536"/>
          <w:tab w:val="clear" w:pos="9072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2E5AA1" w:rsidRPr="00C10AB9">
        <w:rPr>
          <w:rFonts w:ascii="Arial" w:hAnsi="Arial" w:cs="Arial"/>
        </w:rPr>
        <w:t>.„Porozumienie” w sprawie wyznaczenia Koordynatora sprawującego nadzór nad bezpieczeństwem  i higieną pracy.</w:t>
      </w:r>
    </w:p>
    <w:p w14:paraId="57D6CD56" w14:textId="7ACA6435" w:rsidR="007E7520" w:rsidRDefault="007E7520" w:rsidP="007E7520">
      <w:pPr>
        <w:pStyle w:val="Nagwek"/>
        <w:tabs>
          <w:tab w:val="clear" w:pos="4536"/>
          <w:tab w:val="clear" w:pos="9072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7E7520">
        <w:rPr>
          <w:rFonts w:ascii="Arial" w:hAnsi="Arial" w:cs="Arial"/>
        </w:rPr>
        <w:t>Organizacja systemu przepustowego oraz inne regulacje dotyczące ochrony informacji niejawnych Komendy Portu Wojennego Gdynia</w:t>
      </w:r>
    </w:p>
    <w:p w14:paraId="431FDE63" w14:textId="10BADA79" w:rsidR="00680CFC" w:rsidRDefault="007E7520" w:rsidP="007E7520">
      <w:pPr>
        <w:pStyle w:val="Nagwek"/>
        <w:tabs>
          <w:tab w:val="clear" w:pos="4536"/>
          <w:tab w:val="clear" w:pos="9072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80CFC">
        <w:rPr>
          <w:rFonts w:ascii="Arial" w:hAnsi="Arial" w:cs="Arial"/>
        </w:rPr>
        <w:t>. Klauzula informacyjna RODO</w:t>
      </w:r>
    </w:p>
    <w:p w14:paraId="17196744" w14:textId="25F8A255" w:rsidR="005D61D9" w:rsidRDefault="005D61D9" w:rsidP="00680CFC">
      <w:pPr>
        <w:pStyle w:val="Nagwek"/>
        <w:tabs>
          <w:tab w:val="clear" w:pos="4536"/>
          <w:tab w:val="clear" w:pos="9072"/>
        </w:tabs>
        <w:rPr>
          <w:rFonts w:ascii="Arial" w:hAnsi="Arial" w:cs="Arial"/>
        </w:rPr>
      </w:pPr>
    </w:p>
    <w:p w14:paraId="73B256A5" w14:textId="26ABEFDD" w:rsidR="005D61D9" w:rsidRDefault="005D61D9" w:rsidP="00680CFC">
      <w:pPr>
        <w:pStyle w:val="Nagwek"/>
        <w:tabs>
          <w:tab w:val="clear" w:pos="4536"/>
          <w:tab w:val="clear" w:pos="9072"/>
        </w:tabs>
        <w:rPr>
          <w:rFonts w:ascii="Arial" w:hAnsi="Arial" w:cs="Arial"/>
        </w:rPr>
      </w:pPr>
    </w:p>
    <w:p w14:paraId="2D1DBA7E" w14:textId="0DA5A637" w:rsidR="005D61D9" w:rsidRDefault="005D61D9" w:rsidP="00680CFC">
      <w:pPr>
        <w:pStyle w:val="Nagwek"/>
        <w:tabs>
          <w:tab w:val="clear" w:pos="4536"/>
          <w:tab w:val="clear" w:pos="9072"/>
        </w:tabs>
        <w:rPr>
          <w:rFonts w:ascii="Arial" w:hAnsi="Arial" w:cs="Arial"/>
        </w:rPr>
      </w:pPr>
    </w:p>
    <w:p w14:paraId="08790F8B" w14:textId="14D8A12E" w:rsidR="00C20EC3" w:rsidRDefault="00C20EC3">
      <w:pPr>
        <w:suppressAutoHyphens w:val="0"/>
        <w:rPr>
          <w:rFonts w:ascii="Arial" w:hAnsi="Arial" w:cs="Arial"/>
          <w:i/>
        </w:rPr>
      </w:pPr>
    </w:p>
    <w:sectPr w:rsidR="00C20EC3" w:rsidSect="00E109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E4F58" w14:textId="77777777" w:rsidR="008F0DBC" w:rsidRDefault="008F0DBC">
      <w:r>
        <w:separator/>
      </w:r>
    </w:p>
  </w:endnote>
  <w:endnote w:type="continuationSeparator" w:id="0">
    <w:p w14:paraId="50AD262A" w14:textId="77777777" w:rsidR="008F0DBC" w:rsidRDefault="008F0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15FEF" w14:textId="77777777" w:rsidR="00EF030A" w:rsidRDefault="00EF03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7BF7A" w14:textId="414551DF" w:rsidR="00053A1F" w:rsidRDefault="00053A1F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5A594C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A4FB3" w14:textId="77777777" w:rsidR="00EF030A" w:rsidRDefault="00EF03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912F4" w14:textId="77777777" w:rsidR="008F0DBC" w:rsidRDefault="008F0DBC">
      <w:r>
        <w:separator/>
      </w:r>
    </w:p>
  </w:footnote>
  <w:footnote w:type="continuationSeparator" w:id="0">
    <w:p w14:paraId="2FAFE862" w14:textId="77777777" w:rsidR="008F0DBC" w:rsidRDefault="008F0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17EDD" w14:textId="77777777" w:rsidR="00EF030A" w:rsidRDefault="00EF03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DE65C" w14:textId="0FD5DA06" w:rsidR="0086010F" w:rsidRPr="0086010F" w:rsidRDefault="0086010F" w:rsidP="0086010F">
    <w:pPr>
      <w:tabs>
        <w:tab w:val="center" w:pos="4536"/>
        <w:tab w:val="right" w:pos="9072"/>
      </w:tabs>
      <w:suppressAutoHyphens w:val="0"/>
      <w:rPr>
        <w:rFonts w:ascii="Arial" w:hAnsi="Arial" w:cs="Arial"/>
        <w:b/>
        <w:lang w:eastAsia="pl-PL"/>
      </w:rPr>
    </w:pPr>
    <w:r w:rsidRPr="0086010F">
      <w:rPr>
        <w:rFonts w:ascii="Arial" w:hAnsi="Arial" w:cs="Arial"/>
        <w:i/>
        <w:lang w:eastAsia="pl-PL"/>
      </w:rPr>
      <w:t xml:space="preserve">Numer referencyjny: </w:t>
    </w:r>
    <w:r w:rsidR="00F50CA1">
      <w:rPr>
        <w:rFonts w:ascii="Arial" w:hAnsi="Arial" w:cs="Arial"/>
        <w:b/>
        <w:bCs/>
        <w:iCs/>
        <w:lang w:eastAsia="pl-PL"/>
      </w:rPr>
      <w:t>49</w:t>
    </w:r>
    <w:r w:rsidR="007E7520" w:rsidRPr="00486A93">
      <w:rPr>
        <w:rFonts w:ascii="Arial" w:hAnsi="Arial" w:cs="Arial"/>
        <w:b/>
        <w:bCs/>
        <w:iCs/>
        <w:lang w:eastAsia="pl-PL"/>
      </w:rPr>
      <w:t>/</w:t>
    </w:r>
    <w:r w:rsidR="00E121F5" w:rsidRPr="004508EB">
      <w:rPr>
        <w:rFonts w:ascii="Arial" w:hAnsi="Arial" w:cs="Arial"/>
        <w:b/>
        <w:bCs/>
        <w:iCs/>
        <w:lang w:eastAsia="pl-PL"/>
      </w:rPr>
      <w:t>KPW</w:t>
    </w:r>
    <w:r w:rsidR="00E121F5">
      <w:rPr>
        <w:rFonts w:ascii="Arial" w:hAnsi="Arial" w:cs="Arial"/>
        <w:b/>
        <w:lang w:eastAsia="pl-PL"/>
      </w:rPr>
      <w:t>/</w:t>
    </w:r>
    <w:r w:rsidR="00BD3773">
      <w:rPr>
        <w:rFonts w:ascii="Arial" w:hAnsi="Arial" w:cs="Arial"/>
        <w:b/>
        <w:lang w:eastAsia="pl-PL"/>
      </w:rPr>
      <w:t>S</w:t>
    </w:r>
    <w:r w:rsidR="003F2C44">
      <w:rPr>
        <w:rFonts w:ascii="Arial" w:hAnsi="Arial" w:cs="Arial"/>
        <w:b/>
        <w:lang w:eastAsia="pl-PL"/>
      </w:rPr>
      <w:t>TO</w:t>
    </w:r>
    <w:r w:rsidR="002765FE">
      <w:rPr>
        <w:rFonts w:ascii="Arial" w:hAnsi="Arial" w:cs="Arial"/>
        <w:b/>
        <w:lang w:eastAsia="pl-PL"/>
      </w:rPr>
      <w:t>/202</w:t>
    </w:r>
    <w:r w:rsidR="005A72B1">
      <w:rPr>
        <w:rFonts w:ascii="Arial" w:hAnsi="Arial" w:cs="Arial"/>
        <w:b/>
        <w:lang w:eastAsia="pl-PL"/>
      </w:rPr>
      <w:t>6</w:t>
    </w:r>
  </w:p>
  <w:p w14:paraId="4740AB9E" w14:textId="77777777" w:rsidR="0086010F" w:rsidRDefault="0086010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61780" w14:textId="77777777" w:rsidR="00EF030A" w:rsidRDefault="00EF03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830AA8B8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E"/>
    <w:multiLevelType w:val="singleLevel"/>
    <w:tmpl w:val="C2BE990C"/>
    <w:name w:val="WW8Num1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</w:abstractNum>
  <w:abstractNum w:abstractNumId="5" w15:restartNumberingAfterBreak="0">
    <w:nsid w:val="04F0091E"/>
    <w:multiLevelType w:val="hybridMultilevel"/>
    <w:tmpl w:val="B9325A46"/>
    <w:lvl w:ilvl="0" w:tplc="C8E23760">
      <w:start w:val="1"/>
      <w:numFmt w:val="decimal"/>
      <w:lvlText w:val="%1)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2F2EEB"/>
    <w:multiLevelType w:val="hybridMultilevel"/>
    <w:tmpl w:val="327A0052"/>
    <w:name w:val="WW8Num32"/>
    <w:lvl w:ilvl="0" w:tplc="7B780E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C7684"/>
    <w:multiLevelType w:val="hybridMultilevel"/>
    <w:tmpl w:val="42A8AD8A"/>
    <w:lvl w:ilvl="0" w:tplc="0170A7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1D0852"/>
    <w:multiLevelType w:val="hybridMultilevel"/>
    <w:tmpl w:val="E41E0FBC"/>
    <w:lvl w:ilvl="0" w:tplc="DD3854BA">
      <w:start w:val="2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 w15:restartNumberingAfterBreak="0">
    <w:nsid w:val="1E054F5D"/>
    <w:multiLevelType w:val="hybridMultilevel"/>
    <w:tmpl w:val="7236226E"/>
    <w:name w:val="WW8Num22"/>
    <w:lvl w:ilvl="0" w:tplc="E49495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AE8BF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205482A0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BD5E60"/>
    <w:multiLevelType w:val="hybridMultilevel"/>
    <w:tmpl w:val="83480168"/>
    <w:lvl w:ilvl="0" w:tplc="80F262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D64"/>
    <w:multiLevelType w:val="hybridMultilevel"/>
    <w:tmpl w:val="57E689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C2C92"/>
    <w:multiLevelType w:val="hybridMultilevel"/>
    <w:tmpl w:val="5FF0DFB2"/>
    <w:lvl w:ilvl="0" w:tplc="6960F2B8">
      <w:start w:val="1"/>
      <w:numFmt w:val="decimal"/>
      <w:lvlText w:val="%1."/>
      <w:lvlJc w:val="left"/>
      <w:pPr>
        <w:tabs>
          <w:tab w:val="num" w:pos="1837"/>
        </w:tabs>
        <w:ind w:left="183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B045242"/>
    <w:multiLevelType w:val="hybridMultilevel"/>
    <w:tmpl w:val="F280BA70"/>
    <w:lvl w:ilvl="0" w:tplc="0904453E">
      <w:start w:val="1"/>
      <w:numFmt w:val="lowerLetter"/>
      <w:lvlText w:val="%1)"/>
      <w:lvlJc w:val="left"/>
      <w:pPr>
        <w:ind w:left="2160" w:hanging="72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CE730D8"/>
    <w:multiLevelType w:val="multilevel"/>
    <w:tmpl w:val="F404D86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3FDE7B8A"/>
    <w:multiLevelType w:val="hybridMultilevel"/>
    <w:tmpl w:val="71AC6ECC"/>
    <w:lvl w:ilvl="0" w:tplc="0415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C211E8"/>
    <w:multiLevelType w:val="hybridMultilevel"/>
    <w:tmpl w:val="702E1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23F1F"/>
    <w:multiLevelType w:val="hybridMultilevel"/>
    <w:tmpl w:val="A04E3B20"/>
    <w:lvl w:ilvl="0" w:tplc="0415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4A82828"/>
    <w:multiLevelType w:val="hybridMultilevel"/>
    <w:tmpl w:val="5B7865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CE4133"/>
    <w:multiLevelType w:val="hybridMultilevel"/>
    <w:tmpl w:val="714E39B6"/>
    <w:lvl w:ilvl="0" w:tplc="0415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9D21E6"/>
    <w:multiLevelType w:val="hybridMultilevel"/>
    <w:tmpl w:val="73B215D0"/>
    <w:lvl w:ilvl="0" w:tplc="80F262DA">
      <w:start w:val="1"/>
      <w:numFmt w:val="decimal"/>
      <w:lvlText w:val="%1."/>
      <w:lvlJc w:val="left"/>
      <w:pPr>
        <w:tabs>
          <w:tab w:val="num" w:pos="1512"/>
        </w:tabs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EBC3CEE"/>
    <w:multiLevelType w:val="hybridMultilevel"/>
    <w:tmpl w:val="38E4FE4A"/>
    <w:lvl w:ilvl="0" w:tplc="14EA98CE">
      <w:start w:val="2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35108CE"/>
    <w:multiLevelType w:val="hybridMultilevel"/>
    <w:tmpl w:val="55D64E40"/>
    <w:lvl w:ilvl="0" w:tplc="6E7E3C7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67876C9"/>
    <w:multiLevelType w:val="hybridMultilevel"/>
    <w:tmpl w:val="66A09158"/>
    <w:lvl w:ilvl="0" w:tplc="04150001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24" w15:restartNumberingAfterBreak="0">
    <w:nsid w:val="57B32C3D"/>
    <w:multiLevelType w:val="hybridMultilevel"/>
    <w:tmpl w:val="1480D306"/>
    <w:lvl w:ilvl="0" w:tplc="80F26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C768E5"/>
    <w:multiLevelType w:val="hybridMultilevel"/>
    <w:tmpl w:val="AC5017D2"/>
    <w:lvl w:ilvl="0" w:tplc="E0220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A2F1062"/>
    <w:multiLevelType w:val="hybridMultilevel"/>
    <w:tmpl w:val="3C282DA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CB27517"/>
    <w:multiLevelType w:val="hybridMultilevel"/>
    <w:tmpl w:val="95B4AD8E"/>
    <w:lvl w:ilvl="0" w:tplc="AA1A4B94">
      <w:start w:val="1"/>
      <w:numFmt w:val="bullet"/>
      <w:pStyle w:val="punk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84E7C42">
      <w:start w:val="1"/>
      <w:numFmt w:val="bullet"/>
      <w:pStyle w:val="pubkt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F914A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74F2181"/>
    <w:multiLevelType w:val="multilevel"/>
    <w:tmpl w:val="1BACEE08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cs="Times New Roman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firstLine="357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9133E5B"/>
    <w:multiLevelType w:val="hybridMultilevel"/>
    <w:tmpl w:val="19120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EF5427"/>
    <w:multiLevelType w:val="hybridMultilevel"/>
    <w:tmpl w:val="15281BD4"/>
    <w:lvl w:ilvl="0" w:tplc="4B1AA4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03793B"/>
    <w:multiLevelType w:val="hybridMultilevel"/>
    <w:tmpl w:val="31308F4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C74AF0"/>
    <w:multiLevelType w:val="hybridMultilevel"/>
    <w:tmpl w:val="670E08BE"/>
    <w:lvl w:ilvl="0" w:tplc="BDDC227A">
      <w:start w:val="1"/>
      <w:numFmt w:val="decimal"/>
      <w:lvlText w:val="%1."/>
      <w:lvlJc w:val="center"/>
      <w:pPr>
        <w:tabs>
          <w:tab w:val="num" w:pos="787"/>
        </w:tabs>
        <w:ind w:left="787" w:hanging="607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D74D82"/>
    <w:multiLevelType w:val="hybridMultilevel"/>
    <w:tmpl w:val="5B52DFC0"/>
    <w:lvl w:ilvl="0" w:tplc="97B0E4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A5033A0"/>
    <w:multiLevelType w:val="hybridMultilevel"/>
    <w:tmpl w:val="57E689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CF2B9B"/>
    <w:multiLevelType w:val="multilevel"/>
    <w:tmpl w:val="AF96C152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firstLine="357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BA40551"/>
    <w:multiLevelType w:val="hybridMultilevel"/>
    <w:tmpl w:val="FCF87AEE"/>
    <w:lvl w:ilvl="0" w:tplc="58FE5DC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D5A485A"/>
    <w:multiLevelType w:val="hybridMultilevel"/>
    <w:tmpl w:val="5B7865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925113">
    <w:abstractNumId w:val="0"/>
  </w:num>
  <w:num w:numId="2" w16cid:durableId="931863369">
    <w:abstractNumId w:val="1"/>
  </w:num>
  <w:num w:numId="3" w16cid:durableId="2104912675">
    <w:abstractNumId w:val="23"/>
  </w:num>
  <w:num w:numId="4" w16cid:durableId="1036732160">
    <w:abstractNumId w:val="24"/>
  </w:num>
  <w:num w:numId="5" w16cid:durableId="1800802504">
    <w:abstractNumId w:val="19"/>
  </w:num>
  <w:num w:numId="6" w16cid:durableId="2121223049">
    <w:abstractNumId w:val="33"/>
  </w:num>
  <w:num w:numId="7" w16cid:durableId="758480116">
    <w:abstractNumId w:val="12"/>
  </w:num>
  <w:num w:numId="8" w16cid:durableId="108747755">
    <w:abstractNumId w:val="8"/>
  </w:num>
  <w:num w:numId="9" w16cid:durableId="1510178805">
    <w:abstractNumId w:val="5"/>
  </w:num>
  <w:num w:numId="10" w16cid:durableId="128476014">
    <w:abstractNumId w:val="22"/>
  </w:num>
  <w:num w:numId="11" w16cid:durableId="9334358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6309518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101626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2616566">
    <w:abstractNumId w:val="15"/>
  </w:num>
  <w:num w:numId="15" w16cid:durableId="593124523">
    <w:abstractNumId w:val="28"/>
    <w:lvlOverride w:ilvl="0">
      <w:startOverride w:val="1"/>
    </w:lvlOverride>
  </w:num>
  <w:num w:numId="16" w16cid:durableId="890111369">
    <w:abstractNumId w:val="9"/>
  </w:num>
  <w:num w:numId="17" w16cid:durableId="1474369257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42091147">
    <w:abstractNumId w:val="30"/>
  </w:num>
  <w:num w:numId="19" w16cid:durableId="14810022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58515690">
    <w:abstractNumId w:val="14"/>
  </w:num>
  <w:num w:numId="21" w16cid:durableId="576405070">
    <w:abstractNumId w:val="10"/>
  </w:num>
  <w:num w:numId="22" w16cid:durableId="972708110">
    <w:abstractNumId w:val="32"/>
  </w:num>
  <w:num w:numId="23" w16cid:durableId="1563053862">
    <w:abstractNumId w:val="29"/>
  </w:num>
  <w:num w:numId="24" w16cid:durableId="825820346">
    <w:abstractNumId w:val="36"/>
  </w:num>
  <w:num w:numId="25" w16cid:durableId="807087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1100734">
    <w:abstractNumId w:val="31"/>
  </w:num>
  <w:num w:numId="27" w16cid:durableId="201720943">
    <w:abstractNumId w:val="1"/>
    <w:lvlOverride w:ilvl="0">
      <w:startOverride w:val="1"/>
    </w:lvlOverride>
  </w:num>
  <w:num w:numId="28" w16cid:durableId="626352154">
    <w:abstractNumId w:val="27"/>
  </w:num>
  <w:num w:numId="29" w16cid:durableId="961308087">
    <w:abstractNumId w:val="11"/>
  </w:num>
  <w:num w:numId="30" w16cid:durableId="1900745001">
    <w:abstractNumId w:val="3"/>
  </w:num>
  <w:num w:numId="31" w16cid:durableId="595747812">
    <w:abstractNumId w:val="35"/>
  </w:num>
  <w:num w:numId="32" w16cid:durableId="548031022">
    <w:abstractNumId w:val="37"/>
  </w:num>
  <w:num w:numId="33" w16cid:durableId="525097995">
    <w:abstractNumId w:val="16"/>
  </w:num>
  <w:num w:numId="34" w16cid:durableId="860440585">
    <w:abstractNumId w:val="7"/>
  </w:num>
  <w:num w:numId="35" w16cid:durableId="512689434">
    <w:abstractNumId w:val="26"/>
  </w:num>
  <w:num w:numId="36" w16cid:durableId="1631941003">
    <w:abstractNumId w:val="38"/>
  </w:num>
  <w:num w:numId="37" w16cid:durableId="901872136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588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7D1"/>
    <w:rsid w:val="0000208B"/>
    <w:rsid w:val="00003C9A"/>
    <w:rsid w:val="00005FE1"/>
    <w:rsid w:val="00006DE7"/>
    <w:rsid w:val="000116E7"/>
    <w:rsid w:val="00013E07"/>
    <w:rsid w:val="00015A95"/>
    <w:rsid w:val="00016A76"/>
    <w:rsid w:val="00016DA1"/>
    <w:rsid w:val="00022AF9"/>
    <w:rsid w:val="00023DFE"/>
    <w:rsid w:val="00025BE4"/>
    <w:rsid w:val="000262DF"/>
    <w:rsid w:val="000262EF"/>
    <w:rsid w:val="00026BEF"/>
    <w:rsid w:val="00026E3B"/>
    <w:rsid w:val="00027802"/>
    <w:rsid w:val="0003060B"/>
    <w:rsid w:val="000364FB"/>
    <w:rsid w:val="0003657A"/>
    <w:rsid w:val="00036753"/>
    <w:rsid w:val="00037EC2"/>
    <w:rsid w:val="000404DA"/>
    <w:rsid w:val="000409A2"/>
    <w:rsid w:val="00042D0E"/>
    <w:rsid w:val="000430CD"/>
    <w:rsid w:val="000525F1"/>
    <w:rsid w:val="00053A1F"/>
    <w:rsid w:val="000570A8"/>
    <w:rsid w:val="0005797F"/>
    <w:rsid w:val="0006129D"/>
    <w:rsid w:val="00065BB4"/>
    <w:rsid w:val="00071196"/>
    <w:rsid w:val="00071BC9"/>
    <w:rsid w:val="00072C7B"/>
    <w:rsid w:val="00072F0E"/>
    <w:rsid w:val="00075B53"/>
    <w:rsid w:val="0007607C"/>
    <w:rsid w:val="0008114E"/>
    <w:rsid w:val="0008356A"/>
    <w:rsid w:val="000844CC"/>
    <w:rsid w:val="000846CA"/>
    <w:rsid w:val="000852E2"/>
    <w:rsid w:val="00085EC2"/>
    <w:rsid w:val="000909B2"/>
    <w:rsid w:val="00093FCD"/>
    <w:rsid w:val="000950C3"/>
    <w:rsid w:val="0009531B"/>
    <w:rsid w:val="00097ACF"/>
    <w:rsid w:val="000A03C9"/>
    <w:rsid w:val="000A116B"/>
    <w:rsid w:val="000A15B6"/>
    <w:rsid w:val="000A1E2A"/>
    <w:rsid w:val="000A24E6"/>
    <w:rsid w:val="000B17F7"/>
    <w:rsid w:val="000B298E"/>
    <w:rsid w:val="000B3402"/>
    <w:rsid w:val="000B51FD"/>
    <w:rsid w:val="000B5B5A"/>
    <w:rsid w:val="000C2397"/>
    <w:rsid w:val="000C5C93"/>
    <w:rsid w:val="000C7977"/>
    <w:rsid w:val="000D155B"/>
    <w:rsid w:val="000D2186"/>
    <w:rsid w:val="000D296E"/>
    <w:rsid w:val="000D4122"/>
    <w:rsid w:val="000D451D"/>
    <w:rsid w:val="000D7322"/>
    <w:rsid w:val="000E748B"/>
    <w:rsid w:val="00102937"/>
    <w:rsid w:val="00102FEC"/>
    <w:rsid w:val="00103FD4"/>
    <w:rsid w:val="00105FBF"/>
    <w:rsid w:val="00106149"/>
    <w:rsid w:val="0010764A"/>
    <w:rsid w:val="00107E20"/>
    <w:rsid w:val="00113D8B"/>
    <w:rsid w:val="00115DC1"/>
    <w:rsid w:val="001167FD"/>
    <w:rsid w:val="00117FF6"/>
    <w:rsid w:val="00120633"/>
    <w:rsid w:val="00123550"/>
    <w:rsid w:val="001262FF"/>
    <w:rsid w:val="0013060A"/>
    <w:rsid w:val="00140A56"/>
    <w:rsid w:val="00140B8B"/>
    <w:rsid w:val="0014105E"/>
    <w:rsid w:val="001418A9"/>
    <w:rsid w:val="00141F05"/>
    <w:rsid w:val="00142034"/>
    <w:rsid w:val="00143637"/>
    <w:rsid w:val="00143654"/>
    <w:rsid w:val="00144AC1"/>
    <w:rsid w:val="00151404"/>
    <w:rsid w:val="00151974"/>
    <w:rsid w:val="00153FFA"/>
    <w:rsid w:val="0015579F"/>
    <w:rsid w:val="001579A1"/>
    <w:rsid w:val="00161404"/>
    <w:rsid w:val="00161B15"/>
    <w:rsid w:val="00161DE4"/>
    <w:rsid w:val="00163669"/>
    <w:rsid w:val="0016421F"/>
    <w:rsid w:val="00164680"/>
    <w:rsid w:val="001669AA"/>
    <w:rsid w:val="001718E9"/>
    <w:rsid w:val="00172B6D"/>
    <w:rsid w:val="001759E5"/>
    <w:rsid w:val="00175F71"/>
    <w:rsid w:val="0018258D"/>
    <w:rsid w:val="001842DC"/>
    <w:rsid w:val="00186E79"/>
    <w:rsid w:val="001874B0"/>
    <w:rsid w:val="00190BC7"/>
    <w:rsid w:val="001916F4"/>
    <w:rsid w:val="0019229A"/>
    <w:rsid w:val="001953FF"/>
    <w:rsid w:val="001966A9"/>
    <w:rsid w:val="001A1E22"/>
    <w:rsid w:val="001A209A"/>
    <w:rsid w:val="001A3973"/>
    <w:rsid w:val="001A3E43"/>
    <w:rsid w:val="001A65A1"/>
    <w:rsid w:val="001B1CCA"/>
    <w:rsid w:val="001B3147"/>
    <w:rsid w:val="001C0E7E"/>
    <w:rsid w:val="001D2E40"/>
    <w:rsid w:val="001D3091"/>
    <w:rsid w:val="001D68D3"/>
    <w:rsid w:val="001E064D"/>
    <w:rsid w:val="001E2BFC"/>
    <w:rsid w:val="001E43E6"/>
    <w:rsid w:val="001E5D43"/>
    <w:rsid w:val="001F0D5B"/>
    <w:rsid w:val="001F0F2D"/>
    <w:rsid w:val="001F2647"/>
    <w:rsid w:val="001F4D45"/>
    <w:rsid w:val="001F6CC3"/>
    <w:rsid w:val="001F7F3A"/>
    <w:rsid w:val="00202283"/>
    <w:rsid w:val="0020359C"/>
    <w:rsid w:val="002059DE"/>
    <w:rsid w:val="00206D35"/>
    <w:rsid w:val="00213038"/>
    <w:rsid w:val="00213ACF"/>
    <w:rsid w:val="002151CA"/>
    <w:rsid w:val="002215E7"/>
    <w:rsid w:val="00221953"/>
    <w:rsid w:val="00222AFA"/>
    <w:rsid w:val="00232257"/>
    <w:rsid w:val="00233A73"/>
    <w:rsid w:val="0023447F"/>
    <w:rsid w:val="00241832"/>
    <w:rsid w:val="002419AF"/>
    <w:rsid w:val="002434D8"/>
    <w:rsid w:val="002450E5"/>
    <w:rsid w:val="00251DC5"/>
    <w:rsid w:val="0025301B"/>
    <w:rsid w:val="00253744"/>
    <w:rsid w:val="00255D74"/>
    <w:rsid w:val="002574C7"/>
    <w:rsid w:val="002605FF"/>
    <w:rsid w:val="00263ABE"/>
    <w:rsid w:val="00263D1D"/>
    <w:rsid w:val="002644D0"/>
    <w:rsid w:val="002657A7"/>
    <w:rsid w:val="00270789"/>
    <w:rsid w:val="00270C2A"/>
    <w:rsid w:val="002734AC"/>
    <w:rsid w:val="00273890"/>
    <w:rsid w:val="002765FE"/>
    <w:rsid w:val="00282298"/>
    <w:rsid w:val="00282B26"/>
    <w:rsid w:val="002841AA"/>
    <w:rsid w:val="002847CC"/>
    <w:rsid w:val="00286651"/>
    <w:rsid w:val="00287A14"/>
    <w:rsid w:val="00290847"/>
    <w:rsid w:val="00290A3F"/>
    <w:rsid w:val="00292D9D"/>
    <w:rsid w:val="002941CF"/>
    <w:rsid w:val="00294B32"/>
    <w:rsid w:val="00295ADB"/>
    <w:rsid w:val="00295BDB"/>
    <w:rsid w:val="0029610F"/>
    <w:rsid w:val="00297124"/>
    <w:rsid w:val="002A0790"/>
    <w:rsid w:val="002A11F1"/>
    <w:rsid w:val="002A3FAE"/>
    <w:rsid w:val="002B019D"/>
    <w:rsid w:val="002C4237"/>
    <w:rsid w:val="002C5B2A"/>
    <w:rsid w:val="002D1413"/>
    <w:rsid w:val="002D64B4"/>
    <w:rsid w:val="002D6651"/>
    <w:rsid w:val="002D6F6E"/>
    <w:rsid w:val="002E0569"/>
    <w:rsid w:val="002E0E41"/>
    <w:rsid w:val="002E1781"/>
    <w:rsid w:val="002E1DF3"/>
    <w:rsid w:val="002E3831"/>
    <w:rsid w:val="002E5AA1"/>
    <w:rsid w:val="002F2284"/>
    <w:rsid w:val="002F3F4C"/>
    <w:rsid w:val="002F5807"/>
    <w:rsid w:val="002F6EA3"/>
    <w:rsid w:val="002F7A43"/>
    <w:rsid w:val="0030044B"/>
    <w:rsid w:val="00300A57"/>
    <w:rsid w:val="003058E0"/>
    <w:rsid w:val="00310152"/>
    <w:rsid w:val="00311670"/>
    <w:rsid w:val="00311E86"/>
    <w:rsid w:val="00316167"/>
    <w:rsid w:val="003165B7"/>
    <w:rsid w:val="00317EBE"/>
    <w:rsid w:val="003236F9"/>
    <w:rsid w:val="00327282"/>
    <w:rsid w:val="00332C7A"/>
    <w:rsid w:val="003333EB"/>
    <w:rsid w:val="003346D7"/>
    <w:rsid w:val="00334807"/>
    <w:rsid w:val="00334D67"/>
    <w:rsid w:val="00336BE8"/>
    <w:rsid w:val="00336D2C"/>
    <w:rsid w:val="0034186A"/>
    <w:rsid w:val="00345535"/>
    <w:rsid w:val="00345E58"/>
    <w:rsid w:val="00346594"/>
    <w:rsid w:val="0034699A"/>
    <w:rsid w:val="00353082"/>
    <w:rsid w:val="003544B8"/>
    <w:rsid w:val="0035627C"/>
    <w:rsid w:val="003604C4"/>
    <w:rsid w:val="003612C5"/>
    <w:rsid w:val="00367B13"/>
    <w:rsid w:val="00371199"/>
    <w:rsid w:val="00376762"/>
    <w:rsid w:val="00376E69"/>
    <w:rsid w:val="00381563"/>
    <w:rsid w:val="00381C89"/>
    <w:rsid w:val="00381D6F"/>
    <w:rsid w:val="003824AF"/>
    <w:rsid w:val="00383921"/>
    <w:rsid w:val="00387D79"/>
    <w:rsid w:val="003918E4"/>
    <w:rsid w:val="00394A31"/>
    <w:rsid w:val="00394C7A"/>
    <w:rsid w:val="0039508A"/>
    <w:rsid w:val="00395CB6"/>
    <w:rsid w:val="00396790"/>
    <w:rsid w:val="003A0993"/>
    <w:rsid w:val="003A1B4E"/>
    <w:rsid w:val="003A688F"/>
    <w:rsid w:val="003A7497"/>
    <w:rsid w:val="003A76F6"/>
    <w:rsid w:val="003B4B24"/>
    <w:rsid w:val="003B535A"/>
    <w:rsid w:val="003B6A35"/>
    <w:rsid w:val="003C0065"/>
    <w:rsid w:val="003C1FF3"/>
    <w:rsid w:val="003C3BF9"/>
    <w:rsid w:val="003C3DC3"/>
    <w:rsid w:val="003C3FAC"/>
    <w:rsid w:val="003C5C58"/>
    <w:rsid w:val="003D0019"/>
    <w:rsid w:val="003D13B3"/>
    <w:rsid w:val="003D25AA"/>
    <w:rsid w:val="003E0B2C"/>
    <w:rsid w:val="003E4737"/>
    <w:rsid w:val="003E7311"/>
    <w:rsid w:val="003E7504"/>
    <w:rsid w:val="003F0DE6"/>
    <w:rsid w:val="003F136D"/>
    <w:rsid w:val="003F226F"/>
    <w:rsid w:val="003F2B80"/>
    <w:rsid w:val="003F2C44"/>
    <w:rsid w:val="003F3BEB"/>
    <w:rsid w:val="003F458E"/>
    <w:rsid w:val="003F4C8B"/>
    <w:rsid w:val="003F510A"/>
    <w:rsid w:val="00402AF9"/>
    <w:rsid w:val="0040333E"/>
    <w:rsid w:val="004035C5"/>
    <w:rsid w:val="004115EC"/>
    <w:rsid w:val="0041487A"/>
    <w:rsid w:val="00414AF0"/>
    <w:rsid w:val="00415A04"/>
    <w:rsid w:val="0041788D"/>
    <w:rsid w:val="004200A9"/>
    <w:rsid w:val="00421697"/>
    <w:rsid w:val="004233B1"/>
    <w:rsid w:val="00427DB9"/>
    <w:rsid w:val="004315E8"/>
    <w:rsid w:val="004340ED"/>
    <w:rsid w:val="00435C25"/>
    <w:rsid w:val="00436E84"/>
    <w:rsid w:val="00441BF3"/>
    <w:rsid w:val="0044674A"/>
    <w:rsid w:val="004508EB"/>
    <w:rsid w:val="00451064"/>
    <w:rsid w:val="00453D0A"/>
    <w:rsid w:val="00454591"/>
    <w:rsid w:val="0045552C"/>
    <w:rsid w:val="00461020"/>
    <w:rsid w:val="00462269"/>
    <w:rsid w:val="00463A6D"/>
    <w:rsid w:val="00472285"/>
    <w:rsid w:val="00475BBC"/>
    <w:rsid w:val="004764E0"/>
    <w:rsid w:val="00476990"/>
    <w:rsid w:val="00480352"/>
    <w:rsid w:val="004804F0"/>
    <w:rsid w:val="00480794"/>
    <w:rsid w:val="00480B41"/>
    <w:rsid w:val="004818EE"/>
    <w:rsid w:val="00481ACB"/>
    <w:rsid w:val="0048253D"/>
    <w:rsid w:val="00486A93"/>
    <w:rsid w:val="004947EB"/>
    <w:rsid w:val="00495162"/>
    <w:rsid w:val="004A1228"/>
    <w:rsid w:val="004A209F"/>
    <w:rsid w:val="004A2C62"/>
    <w:rsid w:val="004A4CE8"/>
    <w:rsid w:val="004B28C3"/>
    <w:rsid w:val="004B3DEF"/>
    <w:rsid w:val="004B70F4"/>
    <w:rsid w:val="004C0218"/>
    <w:rsid w:val="004C129B"/>
    <w:rsid w:val="004C2A30"/>
    <w:rsid w:val="004C3243"/>
    <w:rsid w:val="004C4C56"/>
    <w:rsid w:val="004C4F24"/>
    <w:rsid w:val="004C5E88"/>
    <w:rsid w:val="004C6068"/>
    <w:rsid w:val="004D23E7"/>
    <w:rsid w:val="004D32C3"/>
    <w:rsid w:val="004D62C4"/>
    <w:rsid w:val="004D7307"/>
    <w:rsid w:val="004D751F"/>
    <w:rsid w:val="004E2200"/>
    <w:rsid w:val="004E76FF"/>
    <w:rsid w:val="004E7D5F"/>
    <w:rsid w:val="004F2E38"/>
    <w:rsid w:val="004F2EB8"/>
    <w:rsid w:val="004F6A68"/>
    <w:rsid w:val="004F77B0"/>
    <w:rsid w:val="004F7952"/>
    <w:rsid w:val="004F7D5E"/>
    <w:rsid w:val="00500DA1"/>
    <w:rsid w:val="00501504"/>
    <w:rsid w:val="0050526F"/>
    <w:rsid w:val="00505F56"/>
    <w:rsid w:val="0051038F"/>
    <w:rsid w:val="005110C6"/>
    <w:rsid w:val="00522725"/>
    <w:rsid w:val="00524E10"/>
    <w:rsid w:val="00524EBC"/>
    <w:rsid w:val="00527199"/>
    <w:rsid w:val="00527492"/>
    <w:rsid w:val="00527E56"/>
    <w:rsid w:val="00531A2D"/>
    <w:rsid w:val="00532440"/>
    <w:rsid w:val="005325DB"/>
    <w:rsid w:val="00533EDF"/>
    <w:rsid w:val="0053650B"/>
    <w:rsid w:val="0054096E"/>
    <w:rsid w:val="00540FFD"/>
    <w:rsid w:val="00551012"/>
    <w:rsid w:val="005544AE"/>
    <w:rsid w:val="0056396B"/>
    <w:rsid w:val="0056418A"/>
    <w:rsid w:val="00566164"/>
    <w:rsid w:val="00566B90"/>
    <w:rsid w:val="00566F8D"/>
    <w:rsid w:val="0057003E"/>
    <w:rsid w:val="00574036"/>
    <w:rsid w:val="00574C76"/>
    <w:rsid w:val="005800CD"/>
    <w:rsid w:val="00582BC9"/>
    <w:rsid w:val="005835DD"/>
    <w:rsid w:val="005879D1"/>
    <w:rsid w:val="00587B02"/>
    <w:rsid w:val="00590AC7"/>
    <w:rsid w:val="00592DB6"/>
    <w:rsid w:val="00593F2A"/>
    <w:rsid w:val="005942AB"/>
    <w:rsid w:val="0059676D"/>
    <w:rsid w:val="00597103"/>
    <w:rsid w:val="00597B26"/>
    <w:rsid w:val="005A594C"/>
    <w:rsid w:val="005A5DCA"/>
    <w:rsid w:val="005A72B1"/>
    <w:rsid w:val="005B069C"/>
    <w:rsid w:val="005B4DF4"/>
    <w:rsid w:val="005B6AA2"/>
    <w:rsid w:val="005C6705"/>
    <w:rsid w:val="005C6B03"/>
    <w:rsid w:val="005D4D8D"/>
    <w:rsid w:val="005D603C"/>
    <w:rsid w:val="005D61D9"/>
    <w:rsid w:val="005D70F3"/>
    <w:rsid w:val="005D7BAC"/>
    <w:rsid w:val="005E116F"/>
    <w:rsid w:val="005E1E62"/>
    <w:rsid w:val="005E3375"/>
    <w:rsid w:val="005F05FC"/>
    <w:rsid w:val="005F21AE"/>
    <w:rsid w:val="005F31A2"/>
    <w:rsid w:val="005F4049"/>
    <w:rsid w:val="005F4E7C"/>
    <w:rsid w:val="005F6F7C"/>
    <w:rsid w:val="005F6F7E"/>
    <w:rsid w:val="00603DD9"/>
    <w:rsid w:val="0060440A"/>
    <w:rsid w:val="00607C10"/>
    <w:rsid w:val="00612802"/>
    <w:rsid w:val="00615232"/>
    <w:rsid w:val="00617BDA"/>
    <w:rsid w:val="00617C62"/>
    <w:rsid w:val="00624527"/>
    <w:rsid w:val="006248F4"/>
    <w:rsid w:val="00626D9E"/>
    <w:rsid w:val="00632943"/>
    <w:rsid w:val="00637327"/>
    <w:rsid w:val="0064049E"/>
    <w:rsid w:val="006428F6"/>
    <w:rsid w:val="0064601E"/>
    <w:rsid w:val="00647207"/>
    <w:rsid w:val="00652430"/>
    <w:rsid w:val="00660074"/>
    <w:rsid w:val="00660E0B"/>
    <w:rsid w:val="00661522"/>
    <w:rsid w:val="006627E5"/>
    <w:rsid w:val="0067188B"/>
    <w:rsid w:val="00677134"/>
    <w:rsid w:val="006772FD"/>
    <w:rsid w:val="00677434"/>
    <w:rsid w:val="00680CFC"/>
    <w:rsid w:val="00680ECA"/>
    <w:rsid w:val="006839C5"/>
    <w:rsid w:val="00685615"/>
    <w:rsid w:val="00685842"/>
    <w:rsid w:val="00690E94"/>
    <w:rsid w:val="0069125A"/>
    <w:rsid w:val="006929B6"/>
    <w:rsid w:val="00696764"/>
    <w:rsid w:val="006A0C61"/>
    <w:rsid w:val="006A22C2"/>
    <w:rsid w:val="006A40B9"/>
    <w:rsid w:val="006A6FD1"/>
    <w:rsid w:val="006A705C"/>
    <w:rsid w:val="006B0C99"/>
    <w:rsid w:val="006B363A"/>
    <w:rsid w:val="006C060B"/>
    <w:rsid w:val="006C08C1"/>
    <w:rsid w:val="006C1206"/>
    <w:rsid w:val="006C12EA"/>
    <w:rsid w:val="006C4A4D"/>
    <w:rsid w:val="006C7DA1"/>
    <w:rsid w:val="006D112B"/>
    <w:rsid w:val="006D12C7"/>
    <w:rsid w:val="006D48FA"/>
    <w:rsid w:val="006D5B88"/>
    <w:rsid w:val="006D7D85"/>
    <w:rsid w:val="006E03CF"/>
    <w:rsid w:val="006E1547"/>
    <w:rsid w:val="006E33DA"/>
    <w:rsid w:val="006E5DBF"/>
    <w:rsid w:val="006E73F3"/>
    <w:rsid w:val="006E7E8F"/>
    <w:rsid w:val="006F0027"/>
    <w:rsid w:val="006F0AD7"/>
    <w:rsid w:val="006F473B"/>
    <w:rsid w:val="006F69C9"/>
    <w:rsid w:val="006F7344"/>
    <w:rsid w:val="0070423A"/>
    <w:rsid w:val="0070445F"/>
    <w:rsid w:val="007046B4"/>
    <w:rsid w:val="00711068"/>
    <w:rsid w:val="007113A0"/>
    <w:rsid w:val="00711AC1"/>
    <w:rsid w:val="00714989"/>
    <w:rsid w:val="00714DB8"/>
    <w:rsid w:val="00715F11"/>
    <w:rsid w:val="007214FD"/>
    <w:rsid w:val="007215F4"/>
    <w:rsid w:val="00721691"/>
    <w:rsid w:val="00721976"/>
    <w:rsid w:val="00722D2A"/>
    <w:rsid w:val="0072633F"/>
    <w:rsid w:val="00730D3E"/>
    <w:rsid w:val="00736C7A"/>
    <w:rsid w:val="00736FB9"/>
    <w:rsid w:val="0073770F"/>
    <w:rsid w:val="00741EE7"/>
    <w:rsid w:val="00742817"/>
    <w:rsid w:val="0074466B"/>
    <w:rsid w:val="00744713"/>
    <w:rsid w:val="00744998"/>
    <w:rsid w:val="00746946"/>
    <w:rsid w:val="007476C1"/>
    <w:rsid w:val="00752794"/>
    <w:rsid w:val="00754433"/>
    <w:rsid w:val="00754746"/>
    <w:rsid w:val="00756791"/>
    <w:rsid w:val="00757A08"/>
    <w:rsid w:val="00765167"/>
    <w:rsid w:val="007706AC"/>
    <w:rsid w:val="00776421"/>
    <w:rsid w:val="00776FD2"/>
    <w:rsid w:val="00780582"/>
    <w:rsid w:val="00782A72"/>
    <w:rsid w:val="00791C75"/>
    <w:rsid w:val="007946C1"/>
    <w:rsid w:val="00797458"/>
    <w:rsid w:val="007A028E"/>
    <w:rsid w:val="007A691A"/>
    <w:rsid w:val="007B0EAE"/>
    <w:rsid w:val="007B2327"/>
    <w:rsid w:val="007B2441"/>
    <w:rsid w:val="007B3385"/>
    <w:rsid w:val="007C37C8"/>
    <w:rsid w:val="007C3B04"/>
    <w:rsid w:val="007C4BC0"/>
    <w:rsid w:val="007C5871"/>
    <w:rsid w:val="007C6847"/>
    <w:rsid w:val="007C6FD5"/>
    <w:rsid w:val="007C71E7"/>
    <w:rsid w:val="007D0E45"/>
    <w:rsid w:val="007D10BE"/>
    <w:rsid w:val="007D20F5"/>
    <w:rsid w:val="007D2907"/>
    <w:rsid w:val="007D3056"/>
    <w:rsid w:val="007D3733"/>
    <w:rsid w:val="007D4668"/>
    <w:rsid w:val="007D5F56"/>
    <w:rsid w:val="007D6519"/>
    <w:rsid w:val="007E0461"/>
    <w:rsid w:val="007E2F10"/>
    <w:rsid w:val="007E3D04"/>
    <w:rsid w:val="007E447B"/>
    <w:rsid w:val="007E51C7"/>
    <w:rsid w:val="007E7503"/>
    <w:rsid w:val="007E7520"/>
    <w:rsid w:val="007F5EFF"/>
    <w:rsid w:val="007F7399"/>
    <w:rsid w:val="00801064"/>
    <w:rsid w:val="00801506"/>
    <w:rsid w:val="00811DD1"/>
    <w:rsid w:val="00820329"/>
    <w:rsid w:val="0082212B"/>
    <w:rsid w:val="00825226"/>
    <w:rsid w:val="008310F3"/>
    <w:rsid w:val="00833676"/>
    <w:rsid w:val="0083526F"/>
    <w:rsid w:val="00837585"/>
    <w:rsid w:val="008378FD"/>
    <w:rsid w:val="00842B42"/>
    <w:rsid w:val="0084376D"/>
    <w:rsid w:val="008459FB"/>
    <w:rsid w:val="00847D91"/>
    <w:rsid w:val="008500CD"/>
    <w:rsid w:val="00850AAF"/>
    <w:rsid w:val="00851607"/>
    <w:rsid w:val="00852427"/>
    <w:rsid w:val="008529E3"/>
    <w:rsid w:val="00852EEA"/>
    <w:rsid w:val="00854D45"/>
    <w:rsid w:val="008559D7"/>
    <w:rsid w:val="00855EC3"/>
    <w:rsid w:val="0086010F"/>
    <w:rsid w:val="008654EF"/>
    <w:rsid w:val="00866C98"/>
    <w:rsid w:val="0086785A"/>
    <w:rsid w:val="0087083C"/>
    <w:rsid w:val="00872EC1"/>
    <w:rsid w:val="00873204"/>
    <w:rsid w:val="00880428"/>
    <w:rsid w:val="0088292C"/>
    <w:rsid w:val="00884FA1"/>
    <w:rsid w:val="008855C6"/>
    <w:rsid w:val="00886E7B"/>
    <w:rsid w:val="00886E98"/>
    <w:rsid w:val="008953A8"/>
    <w:rsid w:val="008966BB"/>
    <w:rsid w:val="008A0706"/>
    <w:rsid w:val="008A508F"/>
    <w:rsid w:val="008B0E7C"/>
    <w:rsid w:val="008B1628"/>
    <w:rsid w:val="008B28EF"/>
    <w:rsid w:val="008B332C"/>
    <w:rsid w:val="008B5CB5"/>
    <w:rsid w:val="008B7F51"/>
    <w:rsid w:val="008C10E7"/>
    <w:rsid w:val="008C348A"/>
    <w:rsid w:val="008C6634"/>
    <w:rsid w:val="008E2162"/>
    <w:rsid w:val="008E2745"/>
    <w:rsid w:val="008E4883"/>
    <w:rsid w:val="008F0DBC"/>
    <w:rsid w:val="008F514A"/>
    <w:rsid w:val="008F53E8"/>
    <w:rsid w:val="00900F80"/>
    <w:rsid w:val="00901D7C"/>
    <w:rsid w:val="009021C2"/>
    <w:rsid w:val="00902326"/>
    <w:rsid w:val="00906795"/>
    <w:rsid w:val="00910EB2"/>
    <w:rsid w:val="00911483"/>
    <w:rsid w:val="00912680"/>
    <w:rsid w:val="00915D19"/>
    <w:rsid w:val="00917032"/>
    <w:rsid w:val="00920603"/>
    <w:rsid w:val="0092691E"/>
    <w:rsid w:val="00927DD4"/>
    <w:rsid w:val="0093182E"/>
    <w:rsid w:val="00932CE3"/>
    <w:rsid w:val="00934C28"/>
    <w:rsid w:val="009371E7"/>
    <w:rsid w:val="009376EA"/>
    <w:rsid w:val="00937ECE"/>
    <w:rsid w:val="0094128F"/>
    <w:rsid w:val="00942B4C"/>
    <w:rsid w:val="00946F40"/>
    <w:rsid w:val="00950182"/>
    <w:rsid w:val="009557D1"/>
    <w:rsid w:val="00955CC1"/>
    <w:rsid w:val="00956D34"/>
    <w:rsid w:val="0096261F"/>
    <w:rsid w:val="009627B9"/>
    <w:rsid w:val="009639BD"/>
    <w:rsid w:val="009675B5"/>
    <w:rsid w:val="00971210"/>
    <w:rsid w:val="009713AB"/>
    <w:rsid w:val="00973496"/>
    <w:rsid w:val="0097381F"/>
    <w:rsid w:val="00974A4A"/>
    <w:rsid w:val="009775BF"/>
    <w:rsid w:val="0098014F"/>
    <w:rsid w:val="00982F2F"/>
    <w:rsid w:val="009833CB"/>
    <w:rsid w:val="009857D4"/>
    <w:rsid w:val="009867E1"/>
    <w:rsid w:val="0098694E"/>
    <w:rsid w:val="00987D71"/>
    <w:rsid w:val="00992F6D"/>
    <w:rsid w:val="00993D5E"/>
    <w:rsid w:val="00995CD5"/>
    <w:rsid w:val="0099711B"/>
    <w:rsid w:val="00997535"/>
    <w:rsid w:val="009A1144"/>
    <w:rsid w:val="009A74FA"/>
    <w:rsid w:val="009A7F0F"/>
    <w:rsid w:val="009B4DBD"/>
    <w:rsid w:val="009B5270"/>
    <w:rsid w:val="009B69B3"/>
    <w:rsid w:val="009C0BDC"/>
    <w:rsid w:val="009C183C"/>
    <w:rsid w:val="009C3FB7"/>
    <w:rsid w:val="009C6CDF"/>
    <w:rsid w:val="009C7183"/>
    <w:rsid w:val="009C7659"/>
    <w:rsid w:val="009D45E4"/>
    <w:rsid w:val="009D4A74"/>
    <w:rsid w:val="009D5190"/>
    <w:rsid w:val="009D7D95"/>
    <w:rsid w:val="009E12B7"/>
    <w:rsid w:val="009E1BB0"/>
    <w:rsid w:val="009E632E"/>
    <w:rsid w:val="009F1FF6"/>
    <w:rsid w:val="00A021FD"/>
    <w:rsid w:val="00A024C6"/>
    <w:rsid w:val="00A0391D"/>
    <w:rsid w:val="00A04D7E"/>
    <w:rsid w:val="00A05026"/>
    <w:rsid w:val="00A07D10"/>
    <w:rsid w:val="00A1158C"/>
    <w:rsid w:val="00A15098"/>
    <w:rsid w:val="00A15DD5"/>
    <w:rsid w:val="00A20387"/>
    <w:rsid w:val="00A20B49"/>
    <w:rsid w:val="00A21448"/>
    <w:rsid w:val="00A24F02"/>
    <w:rsid w:val="00A304DD"/>
    <w:rsid w:val="00A32140"/>
    <w:rsid w:val="00A34F8B"/>
    <w:rsid w:val="00A357EF"/>
    <w:rsid w:val="00A3625D"/>
    <w:rsid w:val="00A36B61"/>
    <w:rsid w:val="00A36DE9"/>
    <w:rsid w:val="00A3770B"/>
    <w:rsid w:val="00A379A3"/>
    <w:rsid w:val="00A41E3C"/>
    <w:rsid w:val="00A45269"/>
    <w:rsid w:val="00A4553F"/>
    <w:rsid w:val="00A4649C"/>
    <w:rsid w:val="00A46E16"/>
    <w:rsid w:val="00A51C1A"/>
    <w:rsid w:val="00A52E70"/>
    <w:rsid w:val="00A5690F"/>
    <w:rsid w:val="00A56920"/>
    <w:rsid w:val="00A61BED"/>
    <w:rsid w:val="00A61E1A"/>
    <w:rsid w:val="00A63D23"/>
    <w:rsid w:val="00A666E7"/>
    <w:rsid w:val="00A66F58"/>
    <w:rsid w:val="00A701AD"/>
    <w:rsid w:val="00A71FD9"/>
    <w:rsid w:val="00A72741"/>
    <w:rsid w:val="00A72906"/>
    <w:rsid w:val="00A743DA"/>
    <w:rsid w:val="00A81F36"/>
    <w:rsid w:val="00A83C36"/>
    <w:rsid w:val="00A91D85"/>
    <w:rsid w:val="00A93BBA"/>
    <w:rsid w:val="00A94D87"/>
    <w:rsid w:val="00A94F63"/>
    <w:rsid w:val="00A97429"/>
    <w:rsid w:val="00A97EE9"/>
    <w:rsid w:val="00AA0820"/>
    <w:rsid w:val="00AA1B98"/>
    <w:rsid w:val="00AA60B1"/>
    <w:rsid w:val="00AA7D03"/>
    <w:rsid w:val="00AB0F3F"/>
    <w:rsid w:val="00AB1224"/>
    <w:rsid w:val="00AB3066"/>
    <w:rsid w:val="00AB3588"/>
    <w:rsid w:val="00AB3FF4"/>
    <w:rsid w:val="00AB5D31"/>
    <w:rsid w:val="00AC04AD"/>
    <w:rsid w:val="00AC05DD"/>
    <w:rsid w:val="00AC0FA3"/>
    <w:rsid w:val="00AC103A"/>
    <w:rsid w:val="00AC64EA"/>
    <w:rsid w:val="00AD6338"/>
    <w:rsid w:val="00AD634E"/>
    <w:rsid w:val="00AE7C4F"/>
    <w:rsid w:val="00AE7D4C"/>
    <w:rsid w:val="00AF122D"/>
    <w:rsid w:val="00AF229E"/>
    <w:rsid w:val="00AF2928"/>
    <w:rsid w:val="00AF48C0"/>
    <w:rsid w:val="00AF71C3"/>
    <w:rsid w:val="00B008E1"/>
    <w:rsid w:val="00B010B3"/>
    <w:rsid w:val="00B06C4C"/>
    <w:rsid w:val="00B115A2"/>
    <w:rsid w:val="00B1190D"/>
    <w:rsid w:val="00B14ACB"/>
    <w:rsid w:val="00B14C98"/>
    <w:rsid w:val="00B21016"/>
    <w:rsid w:val="00B25832"/>
    <w:rsid w:val="00B262D5"/>
    <w:rsid w:val="00B26941"/>
    <w:rsid w:val="00B26942"/>
    <w:rsid w:val="00B33439"/>
    <w:rsid w:val="00B33A78"/>
    <w:rsid w:val="00B37678"/>
    <w:rsid w:val="00B41C82"/>
    <w:rsid w:val="00B44481"/>
    <w:rsid w:val="00B44613"/>
    <w:rsid w:val="00B458DE"/>
    <w:rsid w:val="00B47852"/>
    <w:rsid w:val="00B52587"/>
    <w:rsid w:val="00B547F0"/>
    <w:rsid w:val="00B5557D"/>
    <w:rsid w:val="00B55AE3"/>
    <w:rsid w:val="00B56634"/>
    <w:rsid w:val="00B5671A"/>
    <w:rsid w:val="00B57AEA"/>
    <w:rsid w:val="00B60141"/>
    <w:rsid w:val="00B60C42"/>
    <w:rsid w:val="00B61EDB"/>
    <w:rsid w:val="00B62856"/>
    <w:rsid w:val="00B6296D"/>
    <w:rsid w:val="00B65394"/>
    <w:rsid w:val="00B718F9"/>
    <w:rsid w:val="00B73DEF"/>
    <w:rsid w:val="00B73DF3"/>
    <w:rsid w:val="00B74B59"/>
    <w:rsid w:val="00B7550B"/>
    <w:rsid w:val="00B934C4"/>
    <w:rsid w:val="00B93990"/>
    <w:rsid w:val="00B96045"/>
    <w:rsid w:val="00BA1AA6"/>
    <w:rsid w:val="00BB06D3"/>
    <w:rsid w:val="00BB3201"/>
    <w:rsid w:val="00BB449E"/>
    <w:rsid w:val="00BB525B"/>
    <w:rsid w:val="00BB5971"/>
    <w:rsid w:val="00BB6224"/>
    <w:rsid w:val="00BC00E6"/>
    <w:rsid w:val="00BC07B1"/>
    <w:rsid w:val="00BC50C8"/>
    <w:rsid w:val="00BC6D6F"/>
    <w:rsid w:val="00BC6F81"/>
    <w:rsid w:val="00BD0BA4"/>
    <w:rsid w:val="00BD1E5B"/>
    <w:rsid w:val="00BD3773"/>
    <w:rsid w:val="00BE03D0"/>
    <w:rsid w:val="00BE04CB"/>
    <w:rsid w:val="00BE0710"/>
    <w:rsid w:val="00BE30AA"/>
    <w:rsid w:val="00BF4E08"/>
    <w:rsid w:val="00C0418A"/>
    <w:rsid w:val="00C050F1"/>
    <w:rsid w:val="00C05F1D"/>
    <w:rsid w:val="00C06176"/>
    <w:rsid w:val="00C06C0A"/>
    <w:rsid w:val="00C06DC2"/>
    <w:rsid w:val="00C07FC5"/>
    <w:rsid w:val="00C10AB9"/>
    <w:rsid w:val="00C10BEE"/>
    <w:rsid w:val="00C1296F"/>
    <w:rsid w:val="00C13853"/>
    <w:rsid w:val="00C158C7"/>
    <w:rsid w:val="00C15F7E"/>
    <w:rsid w:val="00C17CF8"/>
    <w:rsid w:val="00C20EC3"/>
    <w:rsid w:val="00C21DFE"/>
    <w:rsid w:val="00C236AA"/>
    <w:rsid w:val="00C24F5D"/>
    <w:rsid w:val="00C26ECD"/>
    <w:rsid w:val="00C30B16"/>
    <w:rsid w:val="00C33219"/>
    <w:rsid w:val="00C4098F"/>
    <w:rsid w:val="00C4511F"/>
    <w:rsid w:val="00C46A1B"/>
    <w:rsid w:val="00C47F88"/>
    <w:rsid w:val="00C5184D"/>
    <w:rsid w:val="00C51B40"/>
    <w:rsid w:val="00C529A2"/>
    <w:rsid w:val="00C560BF"/>
    <w:rsid w:val="00C566AF"/>
    <w:rsid w:val="00C57D46"/>
    <w:rsid w:val="00C60F9D"/>
    <w:rsid w:val="00C674E5"/>
    <w:rsid w:val="00C6790F"/>
    <w:rsid w:val="00C708E7"/>
    <w:rsid w:val="00C709FB"/>
    <w:rsid w:val="00C726E6"/>
    <w:rsid w:val="00C77889"/>
    <w:rsid w:val="00C77E9A"/>
    <w:rsid w:val="00C808AD"/>
    <w:rsid w:val="00C8242C"/>
    <w:rsid w:val="00C82849"/>
    <w:rsid w:val="00C86F79"/>
    <w:rsid w:val="00C87D9A"/>
    <w:rsid w:val="00C9232C"/>
    <w:rsid w:val="00C9509D"/>
    <w:rsid w:val="00CA2A73"/>
    <w:rsid w:val="00CB39AD"/>
    <w:rsid w:val="00CB430D"/>
    <w:rsid w:val="00CC1374"/>
    <w:rsid w:val="00CC1DD0"/>
    <w:rsid w:val="00CC20E0"/>
    <w:rsid w:val="00CC42FE"/>
    <w:rsid w:val="00CC44C7"/>
    <w:rsid w:val="00CC4884"/>
    <w:rsid w:val="00CC73BE"/>
    <w:rsid w:val="00CC7D78"/>
    <w:rsid w:val="00CD1ABD"/>
    <w:rsid w:val="00CD1D36"/>
    <w:rsid w:val="00CD2AF9"/>
    <w:rsid w:val="00CD3B7D"/>
    <w:rsid w:val="00CE0368"/>
    <w:rsid w:val="00CE1721"/>
    <w:rsid w:val="00CE38D3"/>
    <w:rsid w:val="00CF1A61"/>
    <w:rsid w:val="00CF1EDD"/>
    <w:rsid w:val="00CF3EB8"/>
    <w:rsid w:val="00D04415"/>
    <w:rsid w:val="00D059D6"/>
    <w:rsid w:val="00D05DE1"/>
    <w:rsid w:val="00D07F5C"/>
    <w:rsid w:val="00D11B52"/>
    <w:rsid w:val="00D12C62"/>
    <w:rsid w:val="00D13C85"/>
    <w:rsid w:val="00D146B9"/>
    <w:rsid w:val="00D147F4"/>
    <w:rsid w:val="00D163D5"/>
    <w:rsid w:val="00D16950"/>
    <w:rsid w:val="00D1702D"/>
    <w:rsid w:val="00D2415B"/>
    <w:rsid w:val="00D26761"/>
    <w:rsid w:val="00D3396A"/>
    <w:rsid w:val="00D33FA2"/>
    <w:rsid w:val="00D41686"/>
    <w:rsid w:val="00D41D92"/>
    <w:rsid w:val="00D41EBD"/>
    <w:rsid w:val="00D428FF"/>
    <w:rsid w:val="00D4438B"/>
    <w:rsid w:val="00D444AA"/>
    <w:rsid w:val="00D44E92"/>
    <w:rsid w:val="00D44F71"/>
    <w:rsid w:val="00D45501"/>
    <w:rsid w:val="00D50000"/>
    <w:rsid w:val="00D55499"/>
    <w:rsid w:val="00D61A12"/>
    <w:rsid w:val="00D627B5"/>
    <w:rsid w:val="00D63C8F"/>
    <w:rsid w:val="00D6547C"/>
    <w:rsid w:val="00D701DF"/>
    <w:rsid w:val="00D733E3"/>
    <w:rsid w:val="00D73A20"/>
    <w:rsid w:val="00D75B1A"/>
    <w:rsid w:val="00D82891"/>
    <w:rsid w:val="00D93250"/>
    <w:rsid w:val="00D94B3A"/>
    <w:rsid w:val="00D94EE2"/>
    <w:rsid w:val="00DA2D13"/>
    <w:rsid w:val="00DA679E"/>
    <w:rsid w:val="00DA71A9"/>
    <w:rsid w:val="00DA760E"/>
    <w:rsid w:val="00DB09A1"/>
    <w:rsid w:val="00DB133E"/>
    <w:rsid w:val="00DB1F10"/>
    <w:rsid w:val="00DB3A5F"/>
    <w:rsid w:val="00DB4D82"/>
    <w:rsid w:val="00DC5285"/>
    <w:rsid w:val="00DC747C"/>
    <w:rsid w:val="00DC7C0C"/>
    <w:rsid w:val="00DD2069"/>
    <w:rsid w:val="00DD3B0D"/>
    <w:rsid w:val="00DD5F56"/>
    <w:rsid w:val="00DD682B"/>
    <w:rsid w:val="00DD6908"/>
    <w:rsid w:val="00DE0FC4"/>
    <w:rsid w:val="00DE30D4"/>
    <w:rsid w:val="00DE3AB2"/>
    <w:rsid w:val="00DE62A3"/>
    <w:rsid w:val="00DF1E3F"/>
    <w:rsid w:val="00DF4285"/>
    <w:rsid w:val="00DF5736"/>
    <w:rsid w:val="00E0169A"/>
    <w:rsid w:val="00E066E2"/>
    <w:rsid w:val="00E107B2"/>
    <w:rsid w:val="00E109E0"/>
    <w:rsid w:val="00E11C21"/>
    <w:rsid w:val="00E121F5"/>
    <w:rsid w:val="00E12487"/>
    <w:rsid w:val="00E128E1"/>
    <w:rsid w:val="00E14F88"/>
    <w:rsid w:val="00E23058"/>
    <w:rsid w:val="00E25B53"/>
    <w:rsid w:val="00E26806"/>
    <w:rsid w:val="00E268E4"/>
    <w:rsid w:val="00E26C32"/>
    <w:rsid w:val="00E2753D"/>
    <w:rsid w:val="00E30800"/>
    <w:rsid w:val="00E40DDD"/>
    <w:rsid w:val="00E412E4"/>
    <w:rsid w:val="00E41ED7"/>
    <w:rsid w:val="00E47148"/>
    <w:rsid w:val="00E47F36"/>
    <w:rsid w:val="00E557E4"/>
    <w:rsid w:val="00E57B30"/>
    <w:rsid w:val="00E60E7E"/>
    <w:rsid w:val="00E65515"/>
    <w:rsid w:val="00E67E1C"/>
    <w:rsid w:val="00E7043D"/>
    <w:rsid w:val="00E728E4"/>
    <w:rsid w:val="00E7360B"/>
    <w:rsid w:val="00E755C7"/>
    <w:rsid w:val="00E81536"/>
    <w:rsid w:val="00E83AE8"/>
    <w:rsid w:val="00E8774E"/>
    <w:rsid w:val="00E9152C"/>
    <w:rsid w:val="00E93124"/>
    <w:rsid w:val="00E975F6"/>
    <w:rsid w:val="00EA0338"/>
    <w:rsid w:val="00EA1001"/>
    <w:rsid w:val="00EA2AF4"/>
    <w:rsid w:val="00EA3B38"/>
    <w:rsid w:val="00EB270A"/>
    <w:rsid w:val="00EB3627"/>
    <w:rsid w:val="00EB6299"/>
    <w:rsid w:val="00EB778C"/>
    <w:rsid w:val="00EC0A79"/>
    <w:rsid w:val="00EC2524"/>
    <w:rsid w:val="00EC2620"/>
    <w:rsid w:val="00EC55A1"/>
    <w:rsid w:val="00ED0740"/>
    <w:rsid w:val="00ED276E"/>
    <w:rsid w:val="00ED3C30"/>
    <w:rsid w:val="00ED4379"/>
    <w:rsid w:val="00ED6EC8"/>
    <w:rsid w:val="00EE3992"/>
    <w:rsid w:val="00EE4A66"/>
    <w:rsid w:val="00EE5C89"/>
    <w:rsid w:val="00EF030A"/>
    <w:rsid w:val="00EF055E"/>
    <w:rsid w:val="00EF65B7"/>
    <w:rsid w:val="00EF7F52"/>
    <w:rsid w:val="00F002EB"/>
    <w:rsid w:val="00F01FFE"/>
    <w:rsid w:val="00F02888"/>
    <w:rsid w:val="00F03FE2"/>
    <w:rsid w:val="00F04486"/>
    <w:rsid w:val="00F05100"/>
    <w:rsid w:val="00F061EC"/>
    <w:rsid w:val="00F11B8A"/>
    <w:rsid w:val="00F1263F"/>
    <w:rsid w:val="00F1297B"/>
    <w:rsid w:val="00F12AF3"/>
    <w:rsid w:val="00F13163"/>
    <w:rsid w:val="00F16202"/>
    <w:rsid w:val="00F168F5"/>
    <w:rsid w:val="00F17B36"/>
    <w:rsid w:val="00F21788"/>
    <w:rsid w:val="00F22CC5"/>
    <w:rsid w:val="00F23029"/>
    <w:rsid w:val="00F23982"/>
    <w:rsid w:val="00F27B48"/>
    <w:rsid w:val="00F314DA"/>
    <w:rsid w:val="00F3204F"/>
    <w:rsid w:val="00F3215F"/>
    <w:rsid w:val="00F345D3"/>
    <w:rsid w:val="00F34CA9"/>
    <w:rsid w:val="00F3607C"/>
    <w:rsid w:val="00F41091"/>
    <w:rsid w:val="00F50CA1"/>
    <w:rsid w:val="00F50E64"/>
    <w:rsid w:val="00F51AAB"/>
    <w:rsid w:val="00F5204E"/>
    <w:rsid w:val="00F52573"/>
    <w:rsid w:val="00F52825"/>
    <w:rsid w:val="00F536A2"/>
    <w:rsid w:val="00F54984"/>
    <w:rsid w:val="00F57826"/>
    <w:rsid w:val="00F6251D"/>
    <w:rsid w:val="00F70EE8"/>
    <w:rsid w:val="00F71757"/>
    <w:rsid w:val="00F722DF"/>
    <w:rsid w:val="00F7236C"/>
    <w:rsid w:val="00F76B35"/>
    <w:rsid w:val="00F7702C"/>
    <w:rsid w:val="00F77B38"/>
    <w:rsid w:val="00F83120"/>
    <w:rsid w:val="00F86811"/>
    <w:rsid w:val="00F90CD2"/>
    <w:rsid w:val="00F94ABF"/>
    <w:rsid w:val="00FA039F"/>
    <w:rsid w:val="00FA05F7"/>
    <w:rsid w:val="00FA1295"/>
    <w:rsid w:val="00FA19A3"/>
    <w:rsid w:val="00FA224B"/>
    <w:rsid w:val="00FA4CF6"/>
    <w:rsid w:val="00FA4E17"/>
    <w:rsid w:val="00FA5C0C"/>
    <w:rsid w:val="00FA5EFD"/>
    <w:rsid w:val="00FA64D2"/>
    <w:rsid w:val="00FB01B1"/>
    <w:rsid w:val="00FB193B"/>
    <w:rsid w:val="00FB1A74"/>
    <w:rsid w:val="00FB638C"/>
    <w:rsid w:val="00FC072E"/>
    <w:rsid w:val="00FC517A"/>
    <w:rsid w:val="00FC71CA"/>
    <w:rsid w:val="00FD5C33"/>
    <w:rsid w:val="00FE16BC"/>
    <w:rsid w:val="00FE6607"/>
    <w:rsid w:val="00FE6EA5"/>
    <w:rsid w:val="00FE6F4A"/>
    <w:rsid w:val="00FF7310"/>
    <w:rsid w:val="00FF75A0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  <w14:docId w14:val="7BAD8BAF"/>
  <w15:docId w15:val="{A1D5FAF8-18EC-4822-8A35-31693639C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9"/>
    <w:qFormat/>
    <w:pPr>
      <w:keepNext/>
      <w:numPr>
        <w:numId w:val="1"/>
      </w:numPr>
      <w:jc w:val="center"/>
      <w:outlineLvl w:val="0"/>
    </w:pPr>
    <w:rPr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708"/>
      <w:outlineLvl w:val="1"/>
    </w:pPr>
    <w:rPr>
      <w:color w:val="000000"/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FE16BC"/>
    <w:pPr>
      <w:suppressAutoHyphens w:val="0"/>
      <w:overflowPunct w:val="0"/>
      <w:autoSpaceDE w:val="0"/>
      <w:autoSpaceDN w:val="0"/>
      <w:adjustRightInd w:val="0"/>
      <w:spacing w:before="240" w:after="60"/>
      <w:ind w:left="1008" w:hanging="1008"/>
      <w:jc w:val="both"/>
      <w:textAlignment w:val="baseline"/>
      <w:outlineLvl w:val="4"/>
    </w:pPr>
    <w:rPr>
      <w:rFonts w:ascii="Calibri" w:eastAsia="Calibri" w:hAnsi="Calibri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qFormat/>
    <w:rsid w:val="00FE16BC"/>
    <w:pPr>
      <w:suppressAutoHyphens w:val="0"/>
      <w:overflowPunct w:val="0"/>
      <w:autoSpaceDE w:val="0"/>
      <w:autoSpaceDN w:val="0"/>
      <w:adjustRightInd w:val="0"/>
      <w:spacing w:before="240" w:after="60"/>
      <w:ind w:left="1152" w:hanging="1152"/>
      <w:jc w:val="both"/>
      <w:textAlignment w:val="baseline"/>
      <w:outlineLvl w:val="5"/>
    </w:pPr>
    <w:rPr>
      <w:rFonts w:ascii="Calibri" w:eastAsia="Calibri" w:hAnsi="Calibri"/>
      <w:b/>
      <w:bCs/>
      <w:sz w:val="22"/>
      <w:szCs w:val="22"/>
      <w:lang w:eastAsia="pl-PL"/>
    </w:rPr>
  </w:style>
  <w:style w:type="paragraph" w:styleId="Nagwek7">
    <w:name w:val="heading 7"/>
    <w:basedOn w:val="Normalny"/>
    <w:next w:val="Normalny"/>
    <w:qFormat/>
    <w:rsid w:val="00FE16BC"/>
    <w:pPr>
      <w:suppressAutoHyphens w:val="0"/>
      <w:overflowPunct w:val="0"/>
      <w:autoSpaceDE w:val="0"/>
      <w:autoSpaceDN w:val="0"/>
      <w:adjustRightInd w:val="0"/>
      <w:spacing w:before="240" w:after="60"/>
      <w:ind w:left="1296" w:hanging="1296"/>
      <w:jc w:val="both"/>
      <w:textAlignment w:val="baseline"/>
      <w:outlineLvl w:val="6"/>
    </w:pPr>
    <w:rPr>
      <w:rFonts w:ascii="Calibri" w:eastAsia="Calibri" w:hAnsi="Calibri"/>
      <w:sz w:val="24"/>
      <w:szCs w:val="24"/>
      <w:lang w:eastAsia="pl-PL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Pr>
      <w:rFonts w:ascii="Times New Roman" w:hAnsi="Times New Roman" w:cs="Times New Roman"/>
      <w:b/>
    </w:rPr>
  </w:style>
  <w:style w:type="character" w:customStyle="1" w:styleId="Domylnaczcionkaakapitu2">
    <w:name w:val="Domyślna czcionka akapitu2"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5z0">
    <w:name w:val="WW8Num5z0"/>
    <w:rPr>
      <w:sz w:val="24"/>
    </w:rPr>
  </w:style>
  <w:style w:type="character" w:customStyle="1" w:styleId="WW8Num9z0">
    <w:name w:val="WW8Num9z0"/>
    <w:rPr>
      <w:color w:val="000000"/>
    </w:rPr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Arial" w:hAnsi="Arial"/>
      <w:color w:val="auto"/>
      <w:sz w:val="20"/>
      <w:szCs w:val="20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32z1">
    <w:name w:val="WW8Num32z1"/>
    <w:rPr>
      <w:rFonts w:ascii="Times New Roman" w:eastAsia="Times New Roman" w:hAnsi="Times New Roman" w:cs="Times New Roman"/>
    </w:rPr>
  </w:style>
  <w:style w:type="character" w:customStyle="1" w:styleId="WW8Num33z0">
    <w:name w:val="WW8Num33z0"/>
    <w:rPr>
      <w:rFonts w:ascii="Times New Roman" w:hAnsi="Times New Roman"/>
      <w:b w:val="0"/>
      <w:i w:val="0"/>
      <w:sz w:val="24"/>
      <w:u w:val="none"/>
    </w:rPr>
  </w:style>
  <w:style w:type="character" w:customStyle="1" w:styleId="WW8Num44z0">
    <w:name w:val="WW8Num44z0"/>
    <w:rPr>
      <w:rFonts w:ascii="Arial" w:hAnsi="Arial"/>
      <w:b/>
      <w:i w:val="0"/>
      <w:sz w:val="20"/>
    </w:rPr>
  </w:style>
  <w:style w:type="character" w:customStyle="1" w:styleId="WW8Num44z1">
    <w:name w:val="WW8Num44z1"/>
    <w:rPr>
      <w:rFonts w:ascii="Times New Roman" w:hAnsi="Times New Roman" w:cs="Times New Roman"/>
      <w:sz w:val="24"/>
    </w:rPr>
  </w:style>
  <w:style w:type="character" w:customStyle="1" w:styleId="WW8Num45z0">
    <w:name w:val="WW8Num45z0"/>
    <w:rPr>
      <w:rFonts w:ascii="Arial" w:hAnsi="Arial"/>
    </w:rPr>
  </w:style>
  <w:style w:type="character" w:customStyle="1" w:styleId="WW8Num48z0">
    <w:name w:val="WW8Num48z0"/>
    <w:rPr>
      <w:rFonts w:ascii="Times New Roman" w:eastAsia="Times New Roman" w:hAnsi="Times New Roman" w:cs="Times New Roman"/>
      <w:b/>
    </w:rPr>
  </w:style>
  <w:style w:type="character" w:customStyle="1" w:styleId="WW8Num48z1">
    <w:name w:val="WW8Num48z1"/>
    <w:rPr>
      <w:rFonts w:ascii="Courier New" w:hAnsi="Courier New"/>
    </w:rPr>
  </w:style>
  <w:style w:type="character" w:customStyle="1" w:styleId="WW8Num48z2">
    <w:name w:val="WW8Num48z2"/>
    <w:rPr>
      <w:rFonts w:ascii="Wingdings" w:hAnsi="Wingdings"/>
    </w:rPr>
  </w:style>
  <w:style w:type="character" w:customStyle="1" w:styleId="WW8Num48z3">
    <w:name w:val="WW8Num48z3"/>
    <w:rPr>
      <w:rFonts w:ascii="Symbol" w:hAnsi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Pr>
      <w:rFonts w:ascii="Arial" w:hAnsi="Arial"/>
      <w:color w:val="000000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Tekstpodstawowywcity">
    <w:name w:val="Body Text Indent"/>
    <w:basedOn w:val="Normalny"/>
    <w:pPr>
      <w:ind w:left="705" w:hanging="705"/>
    </w:pPr>
    <w:rPr>
      <w:rFonts w:ascii="Arial" w:hAnsi="Arial"/>
      <w:color w:val="000000"/>
    </w:rPr>
  </w:style>
  <w:style w:type="paragraph" w:customStyle="1" w:styleId="Tekstpodstawowywcity21">
    <w:name w:val="Tekst podstawowy wcięty 21"/>
    <w:basedOn w:val="Normalny"/>
    <w:pPr>
      <w:ind w:left="705"/>
    </w:pPr>
    <w:rPr>
      <w:rFonts w:ascii="Arial" w:hAnsi="Arial"/>
    </w:rPr>
  </w:style>
  <w:style w:type="paragraph" w:customStyle="1" w:styleId="Tekstpodstawowywcity31">
    <w:name w:val="Tekst podstawowy wcięty 31"/>
    <w:basedOn w:val="Normalny"/>
    <w:uiPriority w:val="99"/>
    <w:pPr>
      <w:ind w:left="227" w:hanging="227"/>
    </w:pPr>
    <w:rPr>
      <w:rFonts w:ascii="Arial" w:hAnsi="Arial"/>
      <w:color w:val="000000"/>
    </w:rPr>
  </w:style>
  <w:style w:type="paragraph" w:customStyle="1" w:styleId="Tekstpodstawowy21">
    <w:name w:val="Tekst podstawowy 21"/>
    <w:basedOn w:val="Normalny"/>
    <w:rPr>
      <w:color w:val="000000"/>
      <w:sz w:val="24"/>
    </w:rPr>
  </w:style>
  <w:style w:type="paragraph" w:styleId="Tytu">
    <w:name w:val="Title"/>
    <w:basedOn w:val="Normalny"/>
    <w:next w:val="Podtytu"/>
    <w:link w:val="TytuZnak"/>
    <w:uiPriority w:val="99"/>
    <w:qFormat/>
    <w:pPr>
      <w:jc w:val="center"/>
    </w:pPr>
    <w:rPr>
      <w:b/>
      <w:color w:val="000000"/>
      <w:sz w:val="24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Normalny"/>
    <w:pPr>
      <w:overflowPunct w:val="0"/>
      <w:autoSpaceDE w:val="0"/>
      <w:ind w:firstLine="708"/>
      <w:jc w:val="both"/>
      <w:textAlignment w:val="baseline"/>
    </w:pPr>
    <w:rPr>
      <w:sz w:val="24"/>
    </w:rPr>
  </w:style>
  <w:style w:type="paragraph" w:styleId="Tekstprzypisudolnego">
    <w:name w:val="footnote text"/>
    <w:basedOn w:val="Normalny"/>
    <w:semiHidden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093FCD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rsid w:val="00AD634E"/>
    <w:rPr>
      <w:lang w:eastAsia="ar-SA"/>
    </w:rPr>
  </w:style>
  <w:style w:type="paragraph" w:customStyle="1" w:styleId="Tekstkomentarza2">
    <w:name w:val="Tekst komentarza2"/>
    <w:basedOn w:val="Normalny"/>
    <w:rsid w:val="00854D45"/>
  </w:style>
  <w:style w:type="paragraph" w:styleId="Tekstpodstawowywcity2">
    <w:name w:val="Body Text Indent 2"/>
    <w:basedOn w:val="Normalny"/>
    <w:rsid w:val="009639BD"/>
    <w:pPr>
      <w:spacing w:after="120" w:line="480" w:lineRule="auto"/>
      <w:ind w:left="283"/>
    </w:pPr>
  </w:style>
  <w:style w:type="character" w:customStyle="1" w:styleId="NagwekZnak">
    <w:name w:val="Nagłówek Znak"/>
    <w:link w:val="Nagwek"/>
    <w:semiHidden/>
    <w:rsid w:val="00263D1D"/>
    <w:rPr>
      <w:lang w:val="pl-PL" w:eastAsia="ar-SA" w:bidi="ar-SA"/>
    </w:rPr>
  </w:style>
  <w:style w:type="paragraph" w:styleId="Tekstpodstawowy2">
    <w:name w:val="Body Text 2"/>
    <w:basedOn w:val="Normalny"/>
    <w:link w:val="Tekstpodstawowy2Znak"/>
    <w:rsid w:val="00EB270A"/>
    <w:pPr>
      <w:spacing w:after="120" w:line="480" w:lineRule="auto"/>
    </w:pPr>
  </w:style>
  <w:style w:type="paragraph" w:customStyle="1" w:styleId="WW-Tekstpodstawowy3">
    <w:name w:val="WW-Tekst podstawowy 3"/>
    <w:basedOn w:val="Normalny"/>
    <w:rsid w:val="00EE4A66"/>
    <w:pPr>
      <w:spacing w:line="360" w:lineRule="auto"/>
      <w:jc w:val="both"/>
    </w:pPr>
    <w:rPr>
      <w:rFonts w:ascii="Arial" w:hAnsi="Arial" w:cs="Arial"/>
      <w:szCs w:val="24"/>
    </w:rPr>
  </w:style>
  <w:style w:type="paragraph" w:customStyle="1" w:styleId="ListParagraph1">
    <w:name w:val="List Paragraph1"/>
    <w:basedOn w:val="Normalny"/>
    <w:link w:val="ListParagraphChar"/>
    <w:rsid w:val="002E5AA1"/>
    <w:pPr>
      <w:ind w:left="720"/>
    </w:pPr>
  </w:style>
  <w:style w:type="character" w:customStyle="1" w:styleId="Tekstpodstawowy2Znak">
    <w:name w:val="Tekst podstawowy 2 Znak"/>
    <w:link w:val="Tekstpodstawowy2"/>
    <w:semiHidden/>
    <w:locked/>
    <w:rsid w:val="002E5AA1"/>
    <w:rPr>
      <w:lang w:val="pl-PL" w:eastAsia="ar-SA" w:bidi="ar-SA"/>
    </w:rPr>
  </w:style>
  <w:style w:type="character" w:customStyle="1" w:styleId="ListParagraphChar">
    <w:name w:val="List Paragraph Char"/>
    <w:link w:val="ListParagraph1"/>
    <w:locked/>
    <w:rsid w:val="002E5AA1"/>
    <w:rPr>
      <w:lang w:val="pl-PL" w:eastAsia="ar-SA" w:bidi="ar-SA"/>
    </w:rPr>
  </w:style>
  <w:style w:type="paragraph" w:styleId="Bezodstpw">
    <w:name w:val="No Spacing"/>
    <w:qFormat/>
    <w:rsid w:val="00282B26"/>
    <w:pPr>
      <w:overflowPunct w:val="0"/>
      <w:autoSpaceDE w:val="0"/>
      <w:autoSpaceDN w:val="0"/>
      <w:adjustRightInd w:val="0"/>
    </w:pPr>
  </w:style>
  <w:style w:type="paragraph" w:customStyle="1" w:styleId="Default">
    <w:name w:val="Default"/>
    <w:rsid w:val="00282B2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Normal1">
    <w:name w:val="Normal1"/>
    <w:basedOn w:val="Normalny"/>
    <w:rsid w:val="00282B26"/>
    <w:pPr>
      <w:widowControl w:val="0"/>
      <w:autoSpaceDE w:val="0"/>
    </w:pPr>
    <w:rPr>
      <w:sz w:val="24"/>
      <w:szCs w:val="24"/>
      <w:lang w:eastAsia="pl-PL" w:bidi="pl-PL"/>
    </w:rPr>
  </w:style>
  <w:style w:type="character" w:customStyle="1" w:styleId="TytuZnak">
    <w:name w:val="Tytuł Znak"/>
    <w:link w:val="Tytu"/>
    <w:uiPriority w:val="99"/>
    <w:locked/>
    <w:rsid w:val="00282B26"/>
    <w:rPr>
      <w:b/>
      <w:color w:val="000000"/>
      <w:sz w:val="24"/>
      <w:lang w:val="pl-PL" w:eastAsia="ar-SA" w:bidi="ar-SA"/>
    </w:rPr>
  </w:style>
  <w:style w:type="paragraph" w:customStyle="1" w:styleId="Tekstpodstawowy22">
    <w:name w:val="Tekst podstawowy 22"/>
    <w:basedOn w:val="Normalny"/>
    <w:rsid w:val="00282B26"/>
    <w:pPr>
      <w:overflowPunct w:val="0"/>
      <w:autoSpaceDE w:val="0"/>
      <w:ind w:firstLine="708"/>
      <w:jc w:val="both"/>
      <w:textAlignment w:val="baseline"/>
    </w:pPr>
    <w:rPr>
      <w:rFonts w:eastAsia="Calibri"/>
      <w:sz w:val="24"/>
    </w:rPr>
  </w:style>
  <w:style w:type="character" w:customStyle="1" w:styleId="TekstpodstawowyZnak">
    <w:name w:val="Tekst podstawowy Znak"/>
    <w:link w:val="Tekstpodstawowy"/>
    <w:locked/>
    <w:rsid w:val="00282B26"/>
    <w:rPr>
      <w:rFonts w:ascii="Arial" w:hAnsi="Arial"/>
      <w:color w:val="000000"/>
      <w:lang w:val="pl-PL" w:eastAsia="ar-SA" w:bidi="ar-SA"/>
    </w:rPr>
  </w:style>
  <w:style w:type="paragraph" w:styleId="Akapitzlist">
    <w:name w:val="List Paragraph"/>
    <w:basedOn w:val="Normalny"/>
    <w:link w:val="AkapitzlistZnak"/>
    <w:uiPriority w:val="34"/>
    <w:qFormat/>
    <w:rsid w:val="007E0461"/>
    <w:pPr>
      <w:suppressAutoHyphens w:val="0"/>
      <w:ind w:left="720"/>
      <w:contextualSpacing/>
    </w:pPr>
    <w:rPr>
      <w:sz w:val="24"/>
      <w:szCs w:val="24"/>
      <w:lang w:eastAsia="pl-PL"/>
    </w:rPr>
  </w:style>
  <w:style w:type="character" w:customStyle="1" w:styleId="AkapitzlistZnak">
    <w:name w:val="Akapit z listą Znak"/>
    <w:link w:val="Akapitzlist"/>
    <w:locked/>
    <w:rsid w:val="007E0461"/>
    <w:rPr>
      <w:sz w:val="24"/>
      <w:szCs w:val="24"/>
      <w:lang w:val="pl-PL" w:eastAsia="pl-PL" w:bidi="ar-SA"/>
    </w:rPr>
  </w:style>
  <w:style w:type="character" w:customStyle="1" w:styleId="BodyText2Char">
    <w:name w:val="Body Text 2 Char"/>
    <w:semiHidden/>
    <w:locked/>
    <w:rsid w:val="00E728E4"/>
    <w:rPr>
      <w:lang w:val="pl-PL" w:eastAsia="ar-SA" w:bidi="ar-SA"/>
    </w:rPr>
  </w:style>
  <w:style w:type="character" w:styleId="Hipercze">
    <w:name w:val="Hyperlink"/>
    <w:rsid w:val="003C3DC3"/>
    <w:rPr>
      <w:color w:val="0000FF"/>
      <w:u w:val="single"/>
    </w:rPr>
  </w:style>
  <w:style w:type="character" w:styleId="Odwoaniedokomentarza">
    <w:name w:val="annotation reference"/>
    <w:semiHidden/>
    <w:rsid w:val="00ED6EC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D6EC8"/>
  </w:style>
  <w:style w:type="paragraph" w:styleId="Tematkomentarza">
    <w:name w:val="annotation subject"/>
    <w:basedOn w:val="Tekstkomentarza"/>
    <w:next w:val="Tekstkomentarza"/>
    <w:semiHidden/>
    <w:rsid w:val="00ED6EC8"/>
    <w:rPr>
      <w:b/>
      <w:bCs/>
    </w:rPr>
  </w:style>
  <w:style w:type="character" w:customStyle="1" w:styleId="TekstkomentarzaZnak">
    <w:name w:val="Tekst komentarza Znak"/>
    <w:link w:val="Tekstkomentarza"/>
    <w:semiHidden/>
    <w:rsid w:val="00DA2D13"/>
    <w:rPr>
      <w:lang w:eastAsia="ar-SA"/>
    </w:rPr>
  </w:style>
  <w:style w:type="paragraph" w:customStyle="1" w:styleId="Akapitzlist1">
    <w:name w:val="Akapit z listą1"/>
    <w:basedOn w:val="Normalny"/>
    <w:rsid w:val="003333EB"/>
    <w:pPr>
      <w:autoSpaceDN w:val="0"/>
      <w:spacing w:after="160" w:line="251" w:lineRule="auto"/>
      <w:ind w:left="720"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customStyle="1" w:styleId="punkt">
    <w:name w:val="punkt"/>
    <w:basedOn w:val="Normalny"/>
    <w:link w:val="punktZnak"/>
    <w:uiPriority w:val="2"/>
    <w:qFormat/>
    <w:rsid w:val="000116E7"/>
    <w:pPr>
      <w:numPr>
        <w:numId w:val="28"/>
      </w:numPr>
      <w:suppressAutoHyphens w:val="0"/>
      <w:spacing w:after="120" w:line="276" w:lineRule="auto"/>
      <w:ind w:left="357" w:hanging="357"/>
    </w:pPr>
    <w:rPr>
      <w:rFonts w:ascii="Calibri" w:hAnsi="Calibri" w:cs="Calibri"/>
      <w:sz w:val="22"/>
      <w:szCs w:val="22"/>
      <w:lang w:eastAsia="pl-PL"/>
    </w:rPr>
  </w:style>
  <w:style w:type="paragraph" w:customStyle="1" w:styleId="pubkt2">
    <w:name w:val="pubkt 2"/>
    <w:basedOn w:val="punkt"/>
    <w:qFormat/>
    <w:rsid w:val="000116E7"/>
    <w:pPr>
      <w:numPr>
        <w:ilvl w:val="1"/>
      </w:numPr>
      <w:tabs>
        <w:tab w:val="num" w:pos="360"/>
      </w:tabs>
      <w:ind w:left="1364"/>
    </w:pPr>
  </w:style>
  <w:style w:type="character" w:customStyle="1" w:styleId="punktZnak">
    <w:name w:val="punkt Znak"/>
    <w:link w:val="punkt"/>
    <w:uiPriority w:val="2"/>
    <w:rsid w:val="000116E7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VTZwdTNTM2VFRjBSVFFLRUFXSGJBQlNRNlBxVVBIR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4cUKz+Bi1M5s3cLseym1ZIp6Mg6gy/kKq+gGcKKg7PM=</DigestValue>
      </Reference>
      <Reference URI="#INFO">
        <DigestMethod Algorithm="http://www.w3.org/2001/04/xmlenc#sha256"/>
        <DigestValue>B6ZQrix4IABKS9EMQGxhPeEfUIVNaGk1guGuppmVaeg=</DigestValue>
      </Reference>
    </SignedInfo>
    <SignatureValue>pC0EBZaDeBVkFhmzB090m7rZLzP11ZqPF2Y8KLpEjKm7VSGjPMb7qratrL8kBkKbtvY1IjID2dq5Y28vAz9d+Q==</SignatureValue>
    <Object Id="INFO">
      <ArrayOfString xmlns:xsd="http://www.w3.org/2001/XMLSchema" xmlns:xsi="http://www.w3.org/2001/XMLSchema-instance" xmlns="">
        <string>lU6pu3S3eEF0RTQKEAWHbABSQ6PqUPHF</string>
      </ArrayOfString>
    </Object>
  </Signature>
</WrappedLabelInfo>
</file>

<file path=customXml/itemProps1.xml><?xml version="1.0" encoding="utf-8"?>
<ds:datastoreItem xmlns:ds="http://schemas.openxmlformats.org/officeDocument/2006/customXml" ds:itemID="{75EC02D8-8883-44B4-9AD2-C40F779BB3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19708D-29CF-4075-A431-22AA2AA02CB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92961CE-72D7-4F92-86EC-0F76D5CA6DA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4</Pages>
  <Words>1267</Words>
  <Characters>8171</Characters>
  <Application>Microsoft Office Word</Application>
  <DocSecurity>0</DocSecurity>
  <Lines>145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DOSTAWY</vt:lpstr>
    </vt:vector>
  </TitlesOfParts>
  <Company>WAK</Company>
  <LinksUpToDate>false</LinksUpToDate>
  <CharactersWithSpaces>9436</CharactersWithSpaces>
  <SharedDoc>false</SharedDoc>
  <HLinks>
    <vt:vector size="12" baseType="variant">
      <vt:variant>
        <vt:i4>7143526</vt:i4>
      </vt:variant>
      <vt:variant>
        <vt:i4>3</vt:i4>
      </vt:variant>
      <vt:variant>
        <vt:i4>0</vt:i4>
      </vt:variant>
      <vt:variant>
        <vt:i4>5</vt:i4>
      </vt:variant>
      <vt:variant>
        <vt:lpwstr>http://kpwgdynia.wp.mil.pl/pl/23.html*</vt:lpwstr>
      </vt:variant>
      <vt:variant>
        <vt:lpwstr/>
      </vt:variant>
      <vt:variant>
        <vt:i4>4653066</vt:i4>
      </vt:variant>
      <vt:variant>
        <vt:i4>0</vt:i4>
      </vt:variant>
      <vt:variant>
        <vt:i4>0</vt:i4>
      </vt:variant>
      <vt:variant>
        <vt:i4>5</vt:i4>
      </vt:variant>
      <vt:variant>
        <vt:lpwstr>http://kpwgdynia.wp.mil.pl/pl/23.html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DOSTAWY</dc:title>
  <dc:subject/>
  <dc:creator>Sla</dc:creator>
  <cp:keywords/>
  <cp:lastModifiedBy>Jozdowska Angelika</cp:lastModifiedBy>
  <cp:revision>132</cp:revision>
  <cp:lastPrinted>2026-03-11T08:39:00Z</cp:lastPrinted>
  <dcterms:created xsi:type="dcterms:W3CDTF">2022-12-16T10:10:00Z</dcterms:created>
  <dcterms:modified xsi:type="dcterms:W3CDTF">2026-04-02T09:14:00Z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f85c35ff-a9da-4a29-aae1-29c5a19f1f02</vt:lpwstr>
  </property>
  <property fmtid="{D5CDD505-2E9C-101B-9397-08002B2CF9AE}" pid="3" name="bjSaver">
    <vt:lpwstr>GClypJj2r5Dq8UQ6JAgV0BIYCVCZ/o2X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